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77479" w14:textId="5435ED9D" w:rsidR="00F2358A" w:rsidRPr="00880479" w:rsidRDefault="00F2358A" w:rsidP="00836147">
      <w:pPr>
        <w:autoSpaceDE w:val="0"/>
        <w:autoSpaceDN w:val="0"/>
        <w:adjustRightInd w:val="0"/>
        <w:spacing w:before="120"/>
        <w:rPr>
          <w:rFonts w:ascii="Arial" w:eastAsia="Batang" w:hAnsi="Arial" w:cs="Arial"/>
          <w:sz w:val="20"/>
          <w:szCs w:val="20"/>
          <w:lang w:eastAsia="ko-KR"/>
        </w:rPr>
      </w:pPr>
    </w:p>
    <w:p w14:paraId="4DBC2CAF" w14:textId="77777777" w:rsidR="003E2E91" w:rsidRPr="00880479" w:rsidRDefault="003E2E91" w:rsidP="000157CB">
      <w:pPr>
        <w:pStyle w:val="Naslov2"/>
        <w:rPr>
          <w:i w:val="0"/>
          <w:sz w:val="20"/>
          <w:szCs w:val="20"/>
        </w:rPr>
      </w:pPr>
      <w:bookmarkStart w:id="0" w:name="_Toc532533793"/>
      <w:bookmarkStart w:id="1" w:name="_Toc57805094"/>
      <w:bookmarkStart w:id="2" w:name="_Toc127426858"/>
      <w:r w:rsidRPr="00880479">
        <w:rPr>
          <w:i w:val="0"/>
          <w:sz w:val="20"/>
          <w:szCs w:val="20"/>
        </w:rPr>
        <w:t>Obraze</w:t>
      </w:r>
      <w:bookmarkStart w:id="3" w:name="_GoBack"/>
      <w:bookmarkEnd w:id="3"/>
      <w:r w:rsidRPr="00880479">
        <w:rPr>
          <w:i w:val="0"/>
          <w:sz w:val="20"/>
          <w:szCs w:val="20"/>
        </w:rPr>
        <w:t>c 1</w:t>
      </w:r>
      <w:bookmarkEnd w:id="0"/>
      <w:bookmarkEnd w:id="1"/>
      <w:bookmarkEnd w:id="2"/>
    </w:p>
    <w:p w14:paraId="470B1089" w14:textId="77777777" w:rsidR="003E2E91" w:rsidRPr="00880479" w:rsidRDefault="003E2E91" w:rsidP="007124B4">
      <w:pPr>
        <w:autoSpaceDE w:val="0"/>
        <w:autoSpaceDN w:val="0"/>
        <w:adjustRightInd w:val="0"/>
        <w:rPr>
          <w:rFonts w:ascii="Arial" w:hAnsi="Arial" w:cs="Arial"/>
          <w:b/>
          <w:sz w:val="20"/>
          <w:szCs w:val="20"/>
        </w:rPr>
      </w:pPr>
    </w:p>
    <w:p w14:paraId="0E86453E" w14:textId="77777777" w:rsidR="003E2E91" w:rsidRPr="00880479" w:rsidRDefault="003E2E91" w:rsidP="007124B4">
      <w:pPr>
        <w:autoSpaceDE w:val="0"/>
        <w:autoSpaceDN w:val="0"/>
        <w:adjustRightInd w:val="0"/>
        <w:rPr>
          <w:rFonts w:ascii="Arial" w:hAnsi="Arial" w:cs="Arial"/>
          <w:b/>
          <w:sz w:val="20"/>
          <w:szCs w:val="20"/>
        </w:rPr>
      </w:pPr>
    </w:p>
    <w:p w14:paraId="501B1D76" w14:textId="77777777" w:rsidR="003E2E91" w:rsidRPr="00880479" w:rsidRDefault="00E27AC6" w:rsidP="003E2E91">
      <w:pPr>
        <w:autoSpaceDE w:val="0"/>
        <w:autoSpaceDN w:val="0"/>
        <w:adjustRightInd w:val="0"/>
        <w:jc w:val="center"/>
        <w:rPr>
          <w:rFonts w:ascii="Arial" w:hAnsi="Arial" w:cs="Arial"/>
          <w:b/>
          <w:sz w:val="20"/>
          <w:szCs w:val="20"/>
        </w:rPr>
      </w:pPr>
      <w:r w:rsidRPr="00880479">
        <w:rPr>
          <w:rFonts w:ascii="Arial" w:hAnsi="Arial" w:cs="Arial"/>
          <w:b/>
          <w:sz w:val="20"/>
          <w:szCs w:val="20"/>
        </w:rPr>
        <w:t>PODATKI O PONUDNIKU</w:t>
      </w:r>
    </w:p>
    <w:p w14:paraId="3B460BB6" w14:textId="77777777" w:rsidR="003E2E91" w:rsidRPr="00880479"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880479" w:rsidRPr="00880479" w14:paraId="48B6EBEA" w14:textId="77777777" w:rsidTr="003E2E91">
        <w:trPr>
          <w:trHeight w:val="798"/>
          <w:jc w:val="center"/>
        </w:trPr>
        <w:tc>
          <w:tcPr>
            <w:tcW w:w="5093" w:type="dxa"/>
            <w:vAlign w:val="center"/>
          </w:tcPr>
          <w:p w14:paraId="093C28C7"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Naziv ponudnika</w:t>
            </w:r>
          </w:p>
        </w:tc>
        <w:tc>
          <w:tcPr>
            <w:tcW w:w="4620" w:type="dxa"/>
          </w:tcPr>
          <w:p w14:paraId="63F4FDBB"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5C9AC690" w14:textId="77777777" w:rsidTr="003E2E91">
        <w:trPr>
          <w:trHeight w:val="680"/>
          <w:jc w:val="center"/>
        </w:trPr>
        <w:tc>
          <w:tcPr>
            <w:tcW w:w="5093" w:type="dxa"/>
            <w:vAlign w:val="center"/>
          </w:tcPr>
          <w:p w14:paraId="2C8548F3"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Naslov in kraj ponudnika</w:t>
            </w:r>
          </w:p>
        </w:tc>
        <w:tc>
          <w:tcPr>
            <w:tcW w:w="4620" w:type="dxa"/>
          </w:tcPr>
          <w:p w14:paraId="104C5D0F"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5CAF8C05" w14:textId="77777777" w:rsidTr="003E2E91">
        <w:trPr>
          <w:trHeight w:val="717"/>
          <w:jc w:val="center"/>
        </w:trPr>
        <w:tc>
          <w:tcPr>
            <w:tcW w:w="5093" w:type="dxa"/>
            <w:vAlign w:val="center"/>
          </w:tcPr>
          <w:p w14:paraId="38C07268"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Odgovorna oseba ponudnika</w:t>
            </w:r>
          </w:p>
        </w:tc>
        <w:tc>
          <w:tcPr>
            <w:tcW w:w="4620" w:type="dxa"/>
          </w:tcPr>
          <w:p w14:paraId="49F1CF6E"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33438853" w14:textId="77777777" w:rsidTr="003E2E91">
        <w:trPr>
          <w:trHeight w:val="699"/>
          <w:jc w:val="center"/>
        </w:trPr>
        <w:tc>
          <w:tcPr>
            <w:tcW w:w="5093" w:type="dxa"/>
            <w:vAlign w:val="center"/>
          </w:tcPr>
          <w:p w14:paraId="559B8C95"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Telefon:</w:t>
            </w:r>
          </w:p>
        </w:tc>
        <w:tc>
          <w:tcPr>
            <w:tcW w:w="4620" w:type="dxa"/>
          </w:tcPr>
          <w:p w14:paraId="4B6D1821"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731B3AE7" w14:textId="77777777" w:rsidTr="003E2E91">
        <w:trPr>
          <w:trHeight w:val="695"/>
          <w:jc w:val="center"/>
        </w:trPr>
        <w:tc>
          <w:tcPr>
            <w:tcW w:w="5093" w:type="dxa"/>
            <w:vAlign w:val="center"/>
          </w:tcPr>
          <w:p w14:paraId="40D1A5EE"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Elektronski naslov:</w:t>
            </w:r>
          </w:p>
        </w:tc>
        <w:tc>
          <w:tcPr>
            <w:tcW w:w="4620" w:type="dxa"/>
          </w:tcPr>
          <w:p w14:paraId="45D763C4"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4E8B1129" w14:textId="77777777" w:rsidTr="003E2E91">
        <w:trPr>
          <w:trHeight w:val="833"/>
          <w:jc w:val="center"/>
        </w:trPr>
        <w:tc>
          <w:tcPr>
            <w:tcW w:w="5093" w:type="dxa"/>
            <w:vAlign w:val="center"/>
          </w:tcPr>
          <w:p w14:paraId="76AFB4EA" w14:textId="77777777" w:rsidR="003E2E91" w:rsidRPr="00880479" w:rsidRDefault="003E2E91" w:rsidP="003E2E91">
            <w:pPr>
              <w:spacing w:before="120"/>
              <w:ind w:left="-62"/>
              <w:rPr>
                <w:rFonts w:ascii="Arial" w:eastAsia="Batang" w:hAnsi="Arial" w:cs="Arial"/>
                <w:sz w:val="20"/>
                <w:szCs w:val="20"/>
                <w:lang w:eastAsia="ko-KR"/>
              </w:rPr>
            </w:pPr>
            <w:r w:rsidRPr="00880479">
              <w:rPr>
                <w:rFonts w:ascii="Arial" w:eastAsia="Batang" w:hAnsi="Arial" w:cs="Arial"/>
                <w:sz w:val="20"/>
                <w:szCs w:val="20"/>
                <w:lang w:eastAsia="ko-KR"/>
              </w:rPr>
              <w:t>Matična številka podjetja</w:t>
            </w:r>
          </w:p>
        </w:tc>
        <w:tc>
          <w:tcPr>
            <w:tcW w:w="4620" w:type="dxa"/>
          </w:tcPr>
          <w:p w14:paraId="4DBC5EBB" w14:textId="77777777" w:rsidR="003E2E91" w:rsidRPr="00880479" w:rsidRDefault="003E2E91" w:rsidP="003E2E91">
            <w:pPr>
              <w:spacing w:before="120"/>
              <w:rPr>
                <w:rFonts w:ascii="Arial" w:eastAsia="Batang" w:hAnsi="Arial" w:cs="Arial"/>
                <w:sz w:val="20"/>
                <w:szCs w:val="20"/>
                <w:lang w:eastAsia="ko-KR"/>
              </w:rPr>
            </w:pPr>
          </w:p>
        </w:tc>
      </w:tr>
      <w:tr w:rsidR="00880479" w:rsidRPr="00880479" w14:paraId="7AE8A749" w14:textId="77777777" w:rsidTr="003E2E91">
        <w:trPr>
          <w:trHeight w:val="703"/>
          <w:jc w:val="center"/>
        </w:trPr>
        <w:tc>
          <w:tcPr>
            <w:tcW w:w="5093" w:type="dxa"/>
            <w:vAlign w:val="center"/>
          </w:tcPr>
          <w:p w14:paraId="481E3AF2"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Identifikacijska št. za DDV</w:t>
            </w:r>
          </w:p>
        </w:tc>
        <w:tc>
          <w:tcPr>
            <w:tcW w:w="4620" w:type="dxa"/>
          </w:tcPr>
          <w:p w14:paraId="4AC822B7"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284A6FEE" w14:textId="77777777" w:rsidTr="003E2E91">
        <w:trPr>
          <w:trHeight w:val="699"/>
          <w:jc w:val="center"/>
        </w:trPr>
        <w:tc>
          <w:tcPr>
            <w:tcW w:w="5093" w:type="dxa"/>
            <w:vAlign w:val="center"/>
          </w:tcPr>
          <w:p w14:paraId="4A668F6F"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Št. vpisa v sodni register (št. vložka)</w:t>
            </w:r>
          </w:p>
        </w:tc>
        <w:tc>
          <w:tcPr>
            <w:tcW w:w="4620" w:type="dxa"/>
          </w:tcPr>
          <w:p w14:paraId="5B996F29"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0E91F5FD" w14:textId="77777777" w:rsidTr="003E2E91">
        <w:trPr>
          <w:trHeight w:val="695"/>
          <w:jc w:val="center"/>
        </w:trPr>
        <w:tc>
          <w:tcPr>
            <w:tcW w:w="5093" w:type="dxa"/>
            <w:vAlign w:val="center"/>
          </w:tcPr>
          <w:p w14:paraId="4AB4D6DA"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Transakcijski račun</w:t>
            </w:r>
          </w:p>
        </w:tc>
        <w:tc>
          <w:tcPr>
            <w:tcW w:w="4620" w:type="dxa"/>
          </w:tcPr>
          <w:p w14:paraId="16A3376C"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05D441DB" w14:textId="77777777" w:rsidTr="003E2E91">
        <w:trPr>
          <w:trHeight w:val="695"/>
          <w:jc w:val="center"/>
        </w:trPr>
        <w:tc>
          <w:tcPr>
            <w:tcW w:w="5093" w:type="dxa"/>
            <w:vAlign w:val="center"/>
          </w:tcPr>
          <w:p w14:paraId="1096B6E4" w14:textId="77777777" w:rsidR="003E2E91" w:rsidRPr="00880479" w:rsidRDefault="003E2E91" w:rsidP="003E2E91">
            <w:pPr>
              <w:spacing w:before="120" w:after="120"/>
              <w:ind w:left="-62"/>
              <w:rPr>
                <w:rFonts w:ascii="Arial" w:eastAsia="Batang" w:hAnsi="Arial" w:cs="Arial"/>
                <w:sz w:val="20"/>
                <w:szCs w:val="20"/>
                <w:lang w:eastAsia="ko-KR"/>
              </w:rPr>
            </w:pPr>
            <w:r w:rsidRPr="00880479">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880479" w:rsidRDefault="003E2E91" w:rsidP="003E2E91">
            <w:pPr>
              <w:jc w:val="center"/>
              <w:rPr>
                <w:rFonts w:ascii="Arial" w:eastAsia="Batang" w:hAnsi="Arial" w:cs="Arial"/>
                <w:sz w:val="20"/>
                <w:szCs w:val="20"/>
                <w:lang w:eastAsia="ko-KR"/>
              </w:rPr>
            </w:pPr>
            <w:r w:rsidRPr="00880479">
              <w:rPr>
                <w:rFonts w:ascii="Arial" w:eastAsia="Batang" w:hAnsi="Arial" w:cs="Arial"/>
                <w:sz w:val="20"/>
                <w:szCs w:val="20"/>
                <w:lang w:eastAsia="ko-KR"/>
              </w:rPr>
              <w:t>DA / NE</w:t>
            </w:r>
          </w:p>
        </w:tc>
      </w:tr>
      <w:tr w:rsidR="00880479" w:rsidRPr="00880479" w14:paraId="1BBFCF3F" w14:textId="77777777" w:rsidTr="003E2E91">
        <w:trPr>
          <w:trHeight w:val="691"/>
          <w:jc w:val="center"/>
        </w:trPr>
        <w:tc>
          <w:tcPr>
            <w:tcW w:w="5093" w:type="dxa"/>
            <w:vAlign w:val="center"/>
          </w:tcPr>
          <w:p w14:paraId="3AEF1DD7"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Odgovorna oseba za podpis pogodbe:</w:t>
            </w:r>
          </w:p>
        </w:tc>
        <w:tc>
          <w:tcPr>
            <w:tcW w:w="4620" w:type="dxa"/>
          </w:tcPr>
          <w:p w14:paraId="025897AF" w14:textId="77777777" w:rsidR="003E2E91" w:rsidRPr="00880479" w:rsidRDefault="003E2E91" w:rsidP="003E2E91">
            <w:pPr>
              <w:spacing w:before="120" w:line="360" w:lineRule="auto"/>
              <w:rPr>
                <w:rFonts w:ascii="Arial" w:eastAsia="Batang" w:hAnsi="Arial" w:cs="Arial"/>
                <w:sz w:val="20"/>
                <w:szCs w:val="20"/>
                <w:lang w:eastAsia="ko-KR"/>
              </w:rPr>
            </w:pPr>
          </w:p>
        </w:tc>
      </w:tr>
      <w:tr w:rsidR="003E2E91" w:rsidRPr="00880479" w14:paraId="6C459C2A" w14:textId="77777777" w:rsidTr="003E2E91">
        <w:trPr>
          <w:trHeight w:val="715"/>
          <w:jc w:val="center"/>
        </w:trPr>
        <w:tc>
          <w:tcPr>
            <w:tcW w:w="5093" w:type="dxa"/>
            <w:vAlign w:val="center"/>
          </w:tcPr>
          <w:p w14:paraId="287E5FFC" w14:textId="77777777" w:rsidR="003E2E91" w:rsidRPr="00880479" w:rsidRDefault="003E2E91" w:rsidP="003E2E91">
            <w:pPr>
              <w:spacing w:before="120"/>
              <w:ind w:left="-62"/>
              <w:rPr>
                <w:rFonts w:ascii="Arial" w:eastAsia="Batang" w:hAnsi="Arial" w:cs="Arial"/>
                <w:sz w:val="20"/>
                <w:szCs w:val="20"/>
                <w:lang w:eastAsia="ko-KR"/>
              </w:rPr>
            </w:pPr>
            <w:r w:rsidRPr="00880479">
              <w:rPr>
                <w:rFonts w:ascii="Arial" w:eastAsia="Batang" w:hAnsi="Arial" w:cs="Arial"/>
                <w:sz w:val="20"/>
                <w:szCs w:val="20"/>
                <w:lang w:eastAsia="ko-KR"/>
              </w:rPr>
              <w:t>Kontaktna oseba za izvedbo javnega naročila</w:t>
            </w:r>
          </w:p>
          <w:p w14:paraId="13350497" w14:textId="77777777" w:rsidR="003E2E91" w:rsidRPr="00880479" w:rsidRDefault="003E2E91" w:rsidP="003E2E91">
            <w:pPr>
              <w:ind w:left="-62"/>
              <w:rPr>
                <w:rFonts w:ascii="Arial" w:eastAsia="Batang" w:hAnsi="Arial" w:cs="Arial"/>
                <w:sz w:val="20"/>
                <w:szCs w:val="20"/>
                <w:lang w:eastAsia="ko-KR"/>
              </w:rPr>
            </w:pPr>
            <w:r w:rsidRPr="00880479">
              <w:rPr>
                <w:rFonts w:ascii="Arial" w:eastAsia="Batang" w:hAnsi="Arial" w:cs="Arial"/>
                <w:sz w:val="20"/>
                <w:szCs w:val="20"/>
                <w:lang w:eastAsia="ko-KR"/>
              </w:rPr>
              <w:t>(ime in priimek, telefon in naslov elektronske pošte):</w:t>
            </w:r>
          </w:p>
        </w:tc>
        <w:tc>
          <w:tcPr>
            <w:tcW w:w="4620" w:type="dxa"/>
          </w:tcPr>
          <w:p w14:paraId="73FDD79D" w14:textId="77777777" w:rsidR="003E2E91" w:rsidRPr="00880479"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007C62E8" w:rsidRPr="00880479">
        <w:rPr>
          <w:rFonts w:ascii="Arial" w:eastAsia="Batang" w:hAnsi="Arial" w:cs="Arial"/>
          <w:sz w:val="20"/>
          <w:szCs w:val="20"/>
          <w:lang w:eastAsia="ko-KR"/>
        </w:rPr>
        <w:tab/>
      </w:r>
      <w:r w:rsidRPr="00880479">
        <w:rPr>
          <w:rFonts w:ascii="Arial" w:eastAsia="Batang" w:hAnsi="Arial" w:cs="Arial"/>
          <w:sz w:val="20"/>
          <w:szCs w:val="20"/>
          <w:lang w:eastAsia="ko-KR"/>
        </w:rPr>
        <w:t>Podpis ponudnika:</w:t>
      </w:r>
      <w:r w:rsidRPr="00880479">
        <w:rPr>
          <w:rFonts w:ascii="Arial" w:eastAsia="Batang" w:hAnsi="Arial" w:cs="Arial"/>
          <w:sz w:val="20"/>
          <w:szCs w:val="20"/>
          <w:lang w:eastAsia="ko-KR"/>
        </w:rPr>
        <w:t> </w:t>
      </w:r>
    </w:p>
    <w:p w14:paraId="3FFA6205" w14:textId="77777777" w:rsidR="003E2E91" w:rsidRPr="00880479" w:rsidRDefault="003E2E91" w:rsidP="007124B4">
      <w:pPr>
        <w:autoSpaceDE w:val="0"/>
        <w:autoSpaceDN w:val="0"/>
        <w:adjustRightInd w:val="0"/>
        <w:rPr>
          <w:rFonts w:ascii="Arial" w:hAnsi="Arial" w:cs="Arial"/>
          <w:b/>
          <w:sz w:val="20"/>
          <w:szCs w:val="20"/>
        </w:rPr>
      </w:pPr>
      <w:r w:rsidRPr="00880479">
        <w:rPr>
          <w:rFonts w:ascii="Arial" w:hAnsi="Arial" w:cs="Arial"/>
          <w:b/>
          <w:sz w:val="20"/>
          <w:szCs w:val="20"/>
        </w:rPr>
        <w:br w:type="page"/>
      </w:r>
    </w:p>
    <w:p w14:paraId="038F32E9" w14:textId="77777777" w:rsidR="003F6DA5" w:rsidRPr="00880479" w:rsidRDefault="003F6DA5" w:rsidP="00EF6FDA">
      <w:pPr>
        <w:pStyle w:val="Naslov2"/>
        <w:rPr>
          <w:i w:val="0"/>
          <w:sz w:val="20"/>
          <w:szCs w:val="20"/>
        </w:rPr>
        <w:sectPr w:rsidR="003F6DA5" w:rsidRPr="00880479"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4" w:name="_Toc532533794"/>
    </w:p>
    <w:p w14:paraId="27A0C700" w14:textId="77777777" w:rsidR="007124B4" w:rsidRPr="00880479" w:rsidRDefault="00BE2358" w:rsidP="00EF6FDA">
      <w:pPr>
        <w:pStyle w:val="Naslov2"/>
        <w:rPr>
          <w:i w:val="0"/>
          <w:sz w:val="20"/>
          <w:szCs w:val="20"/>
        </w:rPr>
      </w:pPr>
      <w:bookmarkStart w:id="5" w:name="_Toc57805095"/>
      <w:bookmarkStart w:id="6" w:name="_Toc127426859"/>
      <w:r w:rsidRPr="00880479">
        <w:rPr>
          <w:i w:val="0"/>
          <w:sz w:val="20"/>
          <w:szCs w:val="20"/>
        </w:rPr>
        <w:lastRenderedPageBreak/>
        <w:t>Obrazec 2</w:t>
      </w:r>
      <w:bookmarkEnd w:id="4"/>
      <w:bookmarkEnd w:id="5"/>
      <w:bookmarkEnd w:id="6"/>
    </w:p>
    <w:p w14:paraId="5DFF00DF" w14:textId="77777777" w:rsidR="00564547" w:rsidRPr="00880479" w:rsidRDefault="00564547" w:rsidP="007124B4">
      <w:pPr>
        <w:autoSpaceDE w:val="0"/>
        <w:autoSpaceDN w:val="0"/>
        <w:adjustRightInd w:val="0"/>
        <w:rPr>
          <w:rFonts w:ascii="Arial" w:hAnsi="Arial" w:cs="Arial"/>
          <w:sz w:val="20"/>
          <w:szCs w:val="20"/>
        </w:rPr>
      </w:pPr>
    </w:p>
    <w:p w14:paraId="1AD15BDB" w14:textId="77777777" w:rsidR="007124B4" w:rsidRPr="00880479" w:rsidRDefault="00BE2358" w:rsidP="007124B4">
      <w:pPr>
        <w:autoSpaceDE w:val="0"/>
        <w:autoSpaceDN w:val="0"/>
        <w:adjustRightInd w:val="0"/>
        <w:rPr>
          <w:rFonts w:ascii="Arial" w:hAnsi="Arial" w:cs="Arial"/>
          <w:sz w:val="20"/>
          <w:szCs w:val="20"/>
        </w:rPr>
      </w:pPr>
      <w:r w:rsidRPr="00880479">
        <w:rPr>
          <w:rFonts w:ascii="Arial" w:hAnsi="Arial" w:cs="Arial"/>
          <w:sz w:val="20"/>
          <w:szCs w:val="20"/>
        </w:rPr>
        <w:t>Ponudnik</w:t>
      </w:r>
      <w:r w:rsidR="007124B4" w:rsidRPr="00880479">
        <w:rPr>
          <w:rFonts w:ascii="Arial" w:hAnsi="Arial" w:cs="Arial"/>
          <w:sz w:val="20"/>
          <w:szCs w:val="20"/>
        </w:rPr>
        <w:t>:</w:t>
      </w:r>
    </w:p>
    <w:p w14:paraId="6CBDA929"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430F8A79" w14:textId="77777777" w:rsidR="007124B4" w:rsidRPr="00880479" w:rsidRDefault="007124B4" w:rsidP="007124B4">
      <w:pPr>
        <w:autoSpaceDE w:val="0"/>
        <w:autoSpaceDN w:val="0"/>
        <w:adjustRightInd w:val="0"/>
        <w:rPr>
          <w:rFonts w:ascii="Arial" w:hAnsi="Arial" w:cs="Arial"/>
          <w:sz w:val="20"/>
          <w:szCs w:val="20"/>
        </w:rPr>
      </w:pPr>
    </w:p>
    <w:p w14:paraId="4640121B"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230380F5" w14:textId="77777777" w:rsidR="007124B4" w:rsidRPr="00880479" w:rsidRDefault="007124B4" w:rsidP="007124B4">
      <w:pPr>
        <w:autoSpaceDE w:val="0"/>
        <w:autoSpaceDN w:val="0"/>
        <w:adjustRightInd w:val="0"/>
        <w:rPr>
          <w:rFonts w:ascii="Arial" w:hAnsi="Arial" w:cs="Arial"/>
          <w:sz w:val="20"/>
          <w:szCs w:val="20"/>
        </w:rPr>
      </w:pPr>
    </w:p>
    <w:p w14:paraId="5877071A"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695850F3" w14:textId="77777777" w:rsidR="00D55521" w:rsidRPr="00880479" w:rsidRDefault="00D55521" w:rsidP="007124B4">
      <w:pPr>
        <w:autoSpaceDE w:val="0"/>
        <w:autoSpaceDN w:val="0"/>
        <w:adjustRightInd w:val="0"/>
        <w:jc w:val="center"/>
        <w:rPr>
          <w:rFonts w:ascii="Arial" w:hAnsi="Arial" w:cs="Arial"/>
          <w:b/>
          <w:sz w:val="20"/>
          <w:szCs w:val="20"/>
        </w:rPr>
      </w:pPr>
    </w:p>
    <w:p w14:paraId="1899D6F9" w14:textId="77777777" w:rsidR="00492B59" w:rsidRPr="00880479" w:rsidRDefault="00492B59" w:rsidP="00492B59">
      <w:pPr>
        <w:autoSpaceDE w:val="0"/>
        <w:autoSpaceDN w:val="0"/>
        <w:adjustRightInd w:val="0"/>
        <w:jc w:val="center"/>
        <w:rPr>
          <w:b/>
        </w:rPr>
      </w:pPr>
      <w:r w:rsidRPr="00880479">
        <w:rPr>
          <w:b/>
        </w:rPr>
        <w:t>PREDRAČUN št. ………..</w:t>
      </w:r>
    </w:p>
    <w:p w14:paraId="60D8D1D1" w14:textId="77777777" w:rsidR="00492B59" w:rsidRPr="00880479" w:rsidRDefault="00492B59" w:rsidP="00492B59">
      <w:pPr>
        <w:autoSpaceDE w:val="0"/>
        <w:autoSpaceDN w:val="0"/>
        <w:adjustRightInd w:val="0"/>
        <w:jc w:val="center"/>
        <w:rPr>
          <w:b/>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1290"/>
        <w:gridCol w:w="3388"/>
        <w:gridCol w:w="1843"/>
        <w:gridCol w:w="709"/>
        <w:gridCol w:w="1275"/>
        <w:gridCol w:w="2694"/>
        <w:gridCol w:w="2835"/>
      </w:tblGrid>
      <w:tr w:rsidR="00880479" w:rsidRPr="00880479" w14:paraId="5A833638" w14:textId="77777777" w:rsidTr="00C53297">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75A7931"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Zap. št.</w:t>
            </w:r>
          </w:p>
        </w:tc>
        <w:tc>
          <w:tcPr>
            <w:tcW w:w="129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E81928"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PD</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719CA87"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37B8352"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69B862"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6D3480B"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*Okvirna 1-letna količina</w:t>
            </w:r>
          </w:p>
        </w:tc>
        <w:tc>
          <w:tcPr>
            <w:tcW w:w="2694"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27F8990"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Cena na kos v EUR brez DDV</w:t>
            </w:r>
          </w:p>
        </w:tc>
        <w:tc>
          <w:tcPr>
            <w:tcW w:w="2835"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21CD42AA"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Vrednost skupaj v EUR brez DDV</w:t>
            </w:r>
          </w:p>
        </w:tc>
      </w:tr>
      <w:tr w:rsidR="00880479" w:rsidRPr="00880479" w14:paraId="36D77C15" w14:textId="77777777" w:rsidTr="00C53297">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C3E09A" w14:textId="77777777" w:rsidR="00C53297" w:rsidRPr="00880479" w:rsidRDefault="00C53297" w:rsidP="00C53297">
            <w:pPr>
              <w:rPr>
                <w:rFonts w:ascii="Arial" w:hAnsi="Arial" w:cs="Arial"/>
                <w:b/>
                <w:bCs/>
                <w:iCs/>
                <w:sz w:val="20"/>
                <w:szCs w:val="20"/>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38C611D" w14:textId="77777777" w:rsidR="00C53297" w:rsidRPr="00880479" w:rsidRDefault="00C53297" w:rsidP="00C5329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4B768866" w14:textId="77777777" w:rsidR="00C53297" w:rsidRPr="00880479" w:rsidRDefault="00C53297" w:rsidP="00C5329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5B9C5B" w14:textId="77777777" w:rsidR="00C53297" w:rsidRPr="00880479" w:rsidRDefault="00C53297" w:rsidP="00C5329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A06BB" w14:textId="77777777" w:rsidR="00C53297" w:rsidRPr="00880479" w:rsidRDefault="00C53297" w:rsidP="00C5329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10C32" w14:textId="77777777" w:rsidR="00C53297" w:rsidRPr="00880479" w:rsidRDefault="00C53297" w:rsidP="00C53297">
            <w:pPr>
              <w:rPr>
                <w:rFonts w:ascii="Arial" w:hAnsi="Arial" w:cs="Arial"/>
                <w:b/>
                <w:bCs/>
                <w:iCs/>
                <w:sz w:val="20"/>
                <w:szCs w:val="20"/>
              </w:rPr>
            </w:pPr>
          </w:p>
        </w:tc>
        <w:tc>
          <w:tcPr>
            <w:tcW w:w="2694" w:type="dxa"/>
            <w:vMerge/>
            <w:tcBorders>
              <w:top w:val="single" w:sz="4" w:space="0" w:color="auto"/>
              <w:left w:val="single" w:sz="4" w:space="0" w:color="auto"/>
              <w:bottom w:val="single" w:sz="4" w:space="0" w:color="000000"/>
              <w:right w:val="single" w:sz="4" w:space="0" w:color="auto"/>
            </w:tcBorders>
            <w:vAlign w:val="center"/>
            <w:hideMark/>
          </w:tcPr>
          <w:p w14:paraId="24ADD952" w14:textId="77777777" w:rsidR="00C53297" w:rsidRPr="00880479" w:rsidRDefault="00C53297" w:rsidP="00C53297">
            <w:pPr>
              <w:rPr>
                <w:rFonts w:ascii="Arial" w:hAnsi="Arial" w:cs="Arial"/>
                <w:b/>
                <w:bCs/>
                <w:iCs/>
                <w:sz w:val="20"/>
                <w:szCs w:val="20"/>
              </w:rPr>
            </w:pPr>
          </w:p>
        </w:tc>
        <w:tc>
          <w:tcPr>
            <w:tcW w:w="2835" w:type="dxa"/>
            <w:vMerge/>
            <w:tcBorders>
              <w:top w:val="single" w:sz="4" w:space="0" w:color="auto"/>
              <w:left w:val="single" w:sz="4" w:space="0" w:color="auto"/>
              <w:bottom w:val="single" w:sz="4" w:space="0" w:color="000000"/>
              <w:right w:val="double" w:sz="4" w:space="0" w:color="auto"/>
            </w:tcBorders>
            <w:vAlign w:val="center"/>
            <w:hideMark/>
          </w:tcPr>
          <w:p w14:paraId="3C76DBB5" w14:textId="77777777" w:rsidR="00C53297" w:rsidRPr="00880479" w:rsidRDefault="00C53297" w:rsidP="00C53297">
            <w:pPr>
              <w:rPr>
                <w:rFonts w:ascii="Arial" w:hAnsi="Arial" w:cs="Arial"/>
                <w:b/>
                <w:bCs/>
                <w:iCs/>
                <w:sz w:val="20"/>
                <w:szCs w:val="20"/>
              </w:rPr>
            </w:pPr>
          </w:p>
        </w:tc>
      </w:tr>
      <w:tr w:rsidR="00880479" w:rsidRPr="00880479" w14:paraId="7B022667" w14:textId="77777777" w:rsidTr="00C53297">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BFF67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1</w:t>
            </w:r>
          </w:p>
        </w:tc>
        <w:tc>
          <w:tcPr>
            <w:tcW w:w="1290" w:type="dxa"/>
            <w:tcBorders>
              <w:top w:val="nil"/>
              <w:left w:val="nil"/>
              <w:bottom w:val="single" w:sz="4" w:space="0" w:color="auto"/>
              <w:right w:val="single" w:sz="4" w:space="0" w:color="auto"/>
            </w:tcBorders>
            <w:shd w:val="clear" w:color="000000" w:fill="FFFFFF"/>
            <w:hideMark/>
          </w:tcPr>
          <w:p w14:paraId="765FF07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4000001162</w:t>
            </w:r>
          </w:p>
        </w:tc>
        <w:tc>
          <w:tcPr>
            <w:tcW w:w="3388" w:type="dxa"/>
            <w:tcBorders>
              <w:top w:val="nil"/>
              <w:left w:val="nil"/>
              <w:bottom w:val="single" w:sz="4" w:space="0" w:color="auto"/>
              <w:right w:val="single" w:sz="4" w:space="0" w:color="auto"/>
            </w:tcBorders>
            <w:shd w:val="clear" w:color="auto" w:fill="auto"/>
            <w:hideMark/>
          </w:tcPr>
          <w:p w14:paraId="599954B5"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HUR-40-A3-02</w:t>
            </w:r>
          </w:p>
        </w:tc>
        <w:tc>
          <w:tcPr>
            <w:tcW w:w="1843" w:type="dxa"/>
            <w:tcBorders>
              <w:top w:val="nil"/>
              <w:left w:val="nil"/>
              <w:bottom w:val="single" w:sz="4" w:space="0" w:color="auto"/>
              <w:right w:val="single" w:sz="4" w:space="0" w:color="auto"/>
            </w:tcBorders>
            <w:shd w:val="clear" w:color="auto" w:fill="auto"/>
            <w:hideMark/>
          </w:tcPr>
          <w:p w14:paraId="6A537C3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A2V00156014718</w:t>
            </w:r>
          </w:p>
        </w:tc>
        <w:tc>
          <w:tcPr>
            <w:tcW w:w="709" w:type="dxa"/>
            <w:tcBorders>
              <w:top w:val="nil"/>
              <w:left w:val="nil"/>
              <w:bottom w:val="single" w:sz="4" w:space="0" w:color="auto"/>
              <w:right w:val="single" w:sz="4" w:space="0" w:color="auto"/>
            </w:tcBorders>
            <w:shd w:val="clear" w:color="auto" w:fill="auto"/>
            <w:noWrap/>
            <w:vAlign w:val="center"/>
            <w:hideMark/>
          </w:tcPr>
          <w:p w14:paraId="1FD2443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608FEF2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CD7CBEC"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4DB6DB2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4AA62CF" w14:textId="77777777" w:rsidTr="00C53297">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88495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2</w:t>
            </w:r>
          </w:p>
        </w:tc>
        <w:tc>
          <w:tcPr>
            <w:tcW w:w="1290" w:type="dxa"/>
            <w:tcBorders>
              <w:top w:val="nil"/>
              <w:left w:val="nil"/>
              <w:bottom w:val="single" w:sz="4" w:space="0" w:color="auto"/>
              <w:right w:val="single" w:sz="4" w:space="0" w:color="auto"/>
            </w:tcBorders>
            <w:shd w:val="clear" w:color="000000" w:fill="FFFFFF"/>
            <w:hideMark/>
          </w:tcPr>
          <w:p w14:paraId="33713A5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4000001162</w:t>
            </w:r>
          </w:p>
        </w:tc>
        <w:tc>
          <w:tcPr>
            <w:tcW w:w="3388" w:type="dxa"/>
            <w:tcBorders>
              <w:top w:val="nil"/>
              <w:left w:val="nil"/>
              <w:bottom w:val="single" w:sz="4" w:space="0" w:color="auto"/>
              <w:right w:val="single" w:sz="4" w:space="0" w:color="auto"/>
            </w:tcBorders>
            <w:shd w:val="clear" w:color="auto" w:fill="auto"/>
            <w:hideMark/>
          </w:tcPr>
          <w:p w14:paraId="19D7B88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HUR-40-A3-01</w:t>
            </w:r>
          </w:p>
        </w:tc>
        <w:tc>
          <w:tcPr>
            <w:tcW w:w="1843" w:type="dxa"/>
            <w:tcBorders>
              <w:top w:val="nil"/>
              <w:left w:val="nil"/>
              <w:bottom w:val="single" w:sz="4" w:space="0" w:color="auto"/>
              <w:right w:val="single" w:sz="4" w:space="0" w:color="auto"/>
            </w:tcBorders>
            <w:shd w:val="clear" w:color="auto" w:fill="auto"/>
            <w:hideMark/>
          </w:tcPr>
          <w:p w14:paraId="03CEF13B"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A2V00156013260</w:t>
            </w:r>
          </w:p>
        </w:tc>
        <w:tc>
          <w:tcPr>
            <w:tcW w:w="709" w:type="dxa"/>
            <w:tcBorders>
              <w:top w:val="nil"/>
              <w:left w:val="nil"/>
              <w:bottom w:val="single" w:sz="4" w:space="0" w:color="auto"/>
              <w:right w:val="single" w:sz="4" w:space="0" w:color="auto"/>
            </w:tcBorders>
            <w:shd w:val="clear" w:color="auto" w:fill="auto"/>
            <w:noWrap/>
            <w:vAlign w:val="center"/>
            <w:hideMark/>
          </w:tcPr>
          <w:p w14:paraId="3509244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3AC161F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27D897C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3B436C9C"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7656BD63"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9D534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3</w:t>
            </w:r>
          </w:p>
        </w:tc>
        <w:tc>
          <w:tcPr>
            <w:tcW w:w="1290" w:type="dxa"/>
            <w:tcBorders>
              <w:top w:val="nil"/>
              <w:left w:val="nil"/>
              <w:bottom w:val="single" w:sz="4" w:space="0" w:color="auto"/>
              <w:right w:val="single" w:sz="4" w:space="0" w:color="auto"/>
            </w:tcBorders>
            <w:shd w:val="clear" w:color="000000" w:fill="FFFFFF"/>
            <w:hideMark/>
          </w:tcPr>
          <w:p w14:paraId="2990877D"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4005103688</w:t>
            </w:r>
          </w:p>
        </w:tc>
        <w:tc>
          <w:tcPr>
            <w:tcW w:w="3388" w:type="dxa"/>
            <w:tcBorders>
              <w:top w:val="nil"/>
              <w:left w:val="nil"/>
              <w:bottom w:val="single" w:sz="4" w:space="0" w:color="auto"/>
              <w:right w:val="single" w:sz="4" w:space="0" w:color="auto"/>
            </w:tcBorders>
            <w:shd w:val="clear" w:color="auto" w:fill="auto"/>
            <w:hideMark/>
          </w:tcPr>
          <w:p w14:paraId="28AA7ED5"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Naprava za proženje GTO</w:t>
            </w:r>
          </w:p>
        </w:tc>
        <w:tc>
          <w:tcPr>
            <w:tcW w:w="1843" w:type="dxa"/>
            <w:tcBorders>
              <w:top w:val="nil"/>
              <w:left w:val="nil"/>
              <w:bottom w:val="single" w:sz="4" w:space="0" w:color="auto"/>
              <w:right w:val="single" w:sz="4" w:space="0" w:color="auto"/>
            </w:tcBorders>
            <w:shd w:val="clear" w:color="auto" w:fill="auto"/>
            <w:hideMark/>
          </w:tcPr>
          <w:p w14:paraId="2FD0829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A2V00001091279</w:t>
            </w:r>
          </w:p>
        </w:tc>
        <w:tc>
          <w:tcPr>
            <w:tcW w:w="709" w:type="dxa"/>
            <w:tcBorders>
              <w:top w:val="nil"/>
              <w:left w:val="nil"/>
              <w:bottom w:val="single" w:sz="4" w:space="0" w:color="auto"/>
              <w:right w:val="single" w:sz="4" w:space="0" w:color="auto"/>
            </w:tcBorders>
            <w:shd w:val="clear" w:color="auto" w:fill="auto"/>
            <w:noWrap/>
            <w:vAlign w:val="center"/>
            <w:hideMark/>
          </w:tcPr>
          <w:p w14:paraId="6D2F23E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4480A26B" w14:textId="3236FFCD" w:rsidR="00C53297" w:rsidRPr="00880479" w:rsidRDefault="007505FD"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15E3AC8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A5E7FB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F4C3F27"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8AC6F5B"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1290" w:type="dxa"/>
            <w:tcBorders>
              <w:top w:val="nil"/>
              <w:left w:val="nil"/>
              <w:bottom w:val="single" w:sz="4" w:space="0" w:color="auto"/>
              <w:right w:val="single" w:sz="4" w:space="0" w:color="auto"/>
            </w:tcBorders>
            <w:shd w:val="clear" w:color="000000" w:fill="FFFFFF"/>
            <w:hideMark/>
          </w:tcPr>
          <w:p w14:paraId="0A38E19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4000001159</w:t>
            </w:r>
          </w:p>
        </w:tc>
        <w:tc>
          <w:tcPr>
            <w:tcW w:w="3388" w:type="dxa"/>
            <w:tcBorders>
              <w:top w:val="nil"/>
              <w:left w:val="nil"/>
              <w:bottom w:val="single" w:sz="4" w:space="0" w:color="auto"/>
              <w:right w:val="single" w:sz="4" w:space="0" w:color="auto"/>
            </w:tcBorders>
            <w:shd w:val="clear" w:color="auto" w:fill="auto"/>
            <w:hideMark/>
          </w:tcPr>
          <w:p w14:paraId="4332DDC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PWR 80kVA</w:t>
            </w:r>
          </w:p>
        </w:tc>
        <w:tc>
          <w:tcPr>
            <w:tcW w:w="1843" w:type="dxa"/>
            <w:tcBorders>
              <w:top w:val="nil"/>
              <w:left w:val="nil"/>
              <w:bottom w:val="single" w:sz="4" w:space="0" w:color="auto"/>
              <w:right w:val="single" w:sz="4" w:space="0" w:color="auto"/>
            </w:tcBorders>
            <w:shd w:val="clear" w:color="auto" w:fill="auto"/>
            <w:hideMark/>
          </w:tcPr>
          <w:p w14:paraId="1173148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A2V00001137410</w:t>
            </w:r>
          </w:p>
        </w:tc>
        <w:tc>
          <w:tcPr>
            <w:tcW w:w="709" w:type="dxa"/>
            <w:tcBorders>
              <w:top w:val="nil"/>
              <w:left w:val="nil"/>
              <w:bottom w:val="single" w:sz="4" w:space="0" w:color="auto"/>
              <w:right w:val="single" w:sz="4" w:space="0" w:color="auto"/>
            </w:tcBorders>
            <w:shd w:val="clear" w:color="auto" w:fill="auto"/>
            <w:noWrap/>
            <w:vAlign w:val="center"/>
            <w:hideMark/>
          </w:tcPr>
          <w:p w14:paraId="06E754D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73AE6EC1" w14:textId="3AB0C83C" w:rsidR="00C53297" w:rsidRPr="00880479" w:rsidRDefault="007505FD"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5DBDA3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E4F9D2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07F586CD"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B1F832D"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5</w:t>
            </w:r>
          </w:p>
        </w:tc>
        <w:tc>
          <w:tcPr>
            <w:tcW w:w="1290" w:type="dxa"/>
            <w:tcBorders>
              <w:top w:val="nil"/>
              <w:left w:val="nil"/>
              <w:bottom w:val="single" w:sz="4" w:space="0" w:color="auto"/>
              <w:right w:val="single" w:sz="4" w:space="0" w:color="auto"/>
            </w:tcBorders>
            <w:shd w:val="clear" w:color="000000" w:fill="FFFFFF"/>
            <w:hideMark/>
          </w:tcPr>
          <w:p w14:paraId="22F81E2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4000001085</w:t>
            </w:r>
          </w:p>
        </w:tc>
        <w:tc>
          <w:tcPr>
            <w:tcW w:w="3388" w:type="dxa"/>
            <w:tcBorders>
              <w:top w:val="nil"/>
              <w:left w:val="nil"/>
              <w:bottom w:val="single" w:sz="4" w:space="0" w:color="auto"/>
              <w:right w:val="single" w:sz="4" w:space="0" w:color="auto"/>
            </w:tcBorders>
            <w:shd w:val="clear" w:color="auto" w:fill="auto"/>
            <w:hideMark/>
          </w:tcPr>
          <w:p w14:paraId="23AA937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Statični pretvornik VN modul HUR-040.A3.03</w:t>
            </w:r>
          </w:p>
        </w:tc>
        <w:tc>
          <w:tcPr>
            <w:tcW w:w="1843" w:type="dxa"/>
            <w:tcBorders>
              <w:top w:val="nil"/>
              <w:left w:val="nil"/>
              <w:bottom w:val="single" w:sz="4" w:space="0" w:color="auto"/>
              <w:right w:val="single" w:sz="4" w:space="0" w:color="auto"/>
            </w:tcBorders>
            <w:shd w:val="clear" w:color="auto" w:fill="auto"/>
            <w:hideMark/>
          </w:tcPr>
          <w:p w14:paraId="61E8246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A2V00156017529</w:t>
            </w:r>
          </w:p>
        </w:tc>
        <w:tc>
          <w:tcPr>
            <w:tcW w:w="709" w:type="dxa"/>
            <w:tcBorders>
              <w:top w:val="nil"/>
              <w:left w:val="nil"/>
              <w:bottom w:val="single" w:sz="4" w:space="0" w:color="auto"/>
              <w:right w:val="single" w:sz="4" w:space="0" w:color="auto"/>
            </w:tcBorders>
            <w:shd w:val="clear" w:color="auto" w:fill="auto"/>
            <w:noWrap/>
            <w:vAlign w:val="center"/>
            <w:hideMark/>
          </w:tcPr>
          <w:p w14:paraId="21C8898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25502C2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FB990A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CF040D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10D3D470" w14:textId="77777777" w:rsidTr="00C53297">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12D8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6</w:t>
            </w:r>
          </w:p>
        </w:tc>
        <w:tc>
          <w:tcPr>
            <w:tcW w:w="1290" w:type="dxa"/>
            <w:tcBorders>
              <w:top w:val="single" w:sz="4" w:space="0" w:color="auto"/>
              <w:left w:val="nil"/>
              <w:bottom w:val="single" w:sz="4" w:space="0" w:color="auto"/>
              <w:right w:val="single" w:sz="4" w:space="0" w:color="auto"/>
            </w:tcBorders>
            <w:shd w:val="clear" w:color="000000" w:fill="FFFFFF"/>
            <w:hideMark/>
          </w:tcPr>
          <w:p w14:paraId="6C7B8F3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4000001085</w:t>
            </w:r>
          </w:p>
        </w:tc>
        <w:tc>
          <w:tcPr>
            <w:tcW w:w="3388" w:type="dxa"/>
            <w:tcBorders>
              <w:top w:val="single" w:sz="4" w:space="0" w:color="auto"/>
              <w:left w:val="nil"/>
              <w:bottom w:val="single" w:sz="4" w:space="0" w:color="auto"/>
              <w:right w:val="single" w:sz="4" w:space="0" w:color="auto"/>
            </w:tcBorders>
            <w:shd w:val="clear" w:color="auto" w:fill="auto"/>
            <w:hideMark/>
          </w:tcPr>
          <w:p w14:paraId="5B314934"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Statični pretvornik VN modul HUR-040.A3.04</w:t>
            </w:r>
          </w:p>
        </w:tc>
        <w:tc>
          <w:tcPr>
            <w:tcW w:w="1843" w:type="dxa"/>
            <w:tcBorders>
              <w:top w:val="single" w:sz="4" w:space="0" w:color="auto"/>
              <w:left w:val="nil"/>
              <w:bottom w:val="single" w:sz="4" w:space="0" w:color="auto"/>
              <w:right w:val="single" w:sz="4" w:space="0" w:color="auto"/>
            </w:tcBorders>
            <w:shd w:val="clear" w:color="auto" w:fill="auto"/>
            <w:hideMark/>
          </w:tcPr>
          <w:p w14:paraId="0CD23A3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A2V00156017531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810202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single" w:sz="4" w:space="0" w:color="auto"/>
              <w:left w:val="nil"/>
              <w:bottom w:val="single" w:sz="4" w:space="0" w:color="auto"/>
              <w:right w:val="single" w:sz="4" w:space="0" w:color="auto"/>
            </w:tcBorders>
            <w:shd w:val="clear" w:color="000000" w:fill="FFFFFF"/>
            <w:noWrap/>
            <w:hideMark/>
          </w:tcPr>
          <w:p w14:paraId="1DAE5FA5"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459810F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5CE926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AA5154F" w14:textId="77777777" w:rsidTr="00C53297">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97DC4"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7</w:t>
            </w:r>
          </w:p>
        </w:tc>
        <w:tc>
          <w:tcPr>
            <w:tcW w:w="1290" w:type="dxa"/>
            <w:tcBorders>
              <w:top w:val="single" w:sz="4" w:space="0" w:color="auto"/>
              <w:left w:val="nil"/>
              <w:bottom w:val="single" w:sz="4" w:space="0" w:color="auto"/>
              <w:right w:val="single" w:sz="4" w:space="0" w:color="auto"/>
            </w:tcBorders>
            <w:shd w:val="clear" w:color="000000" w:fill="FFFFFF"/>
            <w:hideMark/>
          </w:tcPr>
          <w:p w14:paraId="1AAAA112"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4005104933</w:t>
            </w:r>
          </w:p>
        </w:tc>
        <w:tc>
          <w:tcPr>
            <w:tcW w:w="3388" w:type="dxa"/>
            <w:tcBorders>
              <w:top w:val="single" w:sz="4" w:space="0" w:color="auto"/>
              <w:left w:val="nil"/>
              <w:bottom w:val="single" w:sz="4" w:space="0" w:color="auto"/>
              <w:right w:val="single" w:sz="4" w:space="0" w:color="auto"/>
            </w:tcBorders>
            <w:shd w:val="clear" w:color="auto" w:fill="auto"/>
            <w:hideMark/>
          </w:tcPr>
          <w:p w14:paraId="1EF1F35A"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Polnilec baterij BLG-056-B3.02.9</w:t>
            </w:r>
          </w:p>
        </w:tc>
        <w:tc>
          <w:tcPr>
            <w:tcW w:w="1843" w:type="dxa"/>
            <w:tcBorders>
              <w:top w:val="single" w:sz="4" w:space="0" w:color="auto"/>
              <w:left w:val="nil"/>
              <w:bottom w:val="single" w:sz="4" w:space="0" w:color="auto"/>
              <w:right w:val="single" w:sz="4" w:space="0" w:color="auto"/>
            </w:tcBorders>
            <w:shd w:val="clear" w:color="auto" w:fill="auto"/>
            <w:hideMark/>
          </w:tcPr>
          <w:p w14:paraId="431185E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A2V00156018001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4BEB2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single" w:sz="4" w:space="0" w:color="auto"/>
              <w:left w:val="nil"/>
              <w:bottom w:val="single" w:sz="4" w:space="0" w:color="auto"/>
              <w:right w:val="single" w:sz="4" w:space="0" w:color="auto"/>
            </w:tcBorders>
            <w:shd w:val="clear" w:color="000000" w:fill="FFFFFF"/>
            <w:noWrap/>
            <w:hideMark/>
          </w:tcPr>
          <w:p w14:paraId="058A16E3" w14:textId="7448C16F" w:rsidR="00C53297" w:rsidRPr="00880479" w:rsidRDefault="00C53297" w:rsidP="00C53297">
            <w:pPr>
              <w:jc w:val="center"/>
              <w:rPr>
                <w:rFonts w:ascii="Arial" w:hAnsi="Arial" w:cs="Arial"/>
                <w:iCs/>
                <w:sz w:val="20"/>
                <w:szCs w:val="20"/>
              </w:rPr>
            </w:pPr>
            <w:r w:rsidRPr="00880479">
              <w:rPr>
                <w:rFonts w:ascii="Arial" w:hAnsi="Arial" w:cs="Arial"/>
                <w:iCs/>
                <w:sz w:val="20"/>
                <w:szCs w:val="20"/>
              </w:rPr>
              <w:t>2</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1D9CA76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1DCF095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44ECD2B5"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A2F49F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8</w:t>
            </w:r>
          </w:p>
        </w:tc>
        <w:tc>
          <w:tcPr>
            <w:tcW w:w="1290" w:type="dxa"/>
            <w:tcBorders>
              <w:top w:val="nil"/>
              <w:left w:val="nil"/>
              <w:bottom w:val="single" w:sz="4" w:space="0" w:color="auto"/>
              <w:right w:val="single" w:sz="4" w:space="0" w:color="auto"/>
            </w:tcBorders>
            <w:shd w:val="clear" w:color="000000" w:fill="FFFFFF"/>
            <w:hideMark/>
          </w:tcPr>
          <w:p w14:paraId="233599D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4005104972</w:t>
            </w:r>
          </w:p>
        </w:tc>
        <w:tc>
          <w:tcPr>
            <w:tcW w:w="3388" w:type="dxa"/>
            <w:tcBorders>
              <w:top w:val="nil"/>
              <w:left w:val="nil"/>
              <w:bottom w:val="single" w:sz="4" w:space="0" w:color="auto"/>
              <w:right w:val="single" w:sz="4" w:space="0" w:color="auto"/>
            </w:tcBorders>
            <w:shd w:val="clear" w:color="auto" w:fill="auto"/>
            <w:hideMark/>
          </w:tcPr>
          <w:p w14:paraId="5A5CAD44"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PWR 80.A3.01</w:t>
            </w:r>
          </w:p>
        </w:tc>
        <w:tc>
          <w:tcPr>
            <w:tcW w:w="1843" w:type="dxa"/>
            <w:tcBorders>
              <w:top w:val="nil"/>
              <w:left w:val="nil"/>
              <w:bottom w:val="single" w:sz="4" w:space="0" w:color="auto"/>
              <w:right w:val="single" w:sz="4" w:space="0" w:color="auto"/>
            </w:tcBorders>
            <w:shd w:val="clear" w:color="auto" w:fill="auto"/>
            <w:hideMark/>
          </w:tcPr>
          <w:p w14:paraId="306FFED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A2V00001266055</w:t>
            </w:r>
          </w:p>
        </w:tc>
        <w:tc>
          <w:tcPr>
            <w:tcW w:w="709" w:type="dxa"/>
            <w:tcBorders>
              <w:top w:val="nil"/>
              <w:left w:val="nil"/>
              <w:bottom w:val="single" w:sz="4" w:space="0" w:color="auto"/>
              <w:right w:val="single" w:sz="4" w:space="0" w:color="auto"/>
            </w:tcBorders>
            <w:shd w:val="clear" w:color="auto" w:fill="auto"/>
            <w:noWrap/>
            <w:vAlign w:val="center"/>
            <w:hideMark/>
          </w:tcPr>
          <w:p w14:paraId="538F6E1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407F643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72344F1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BCC3A7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641C3574" w14:textId="77777777" w:rsidTr="00C53297">
        <w:trPr>
          <w:trHeight w:val="405"/>
        </w:trPr>
        <w:tc>
          <w:tcPr>
            <w:tcW w:w="12050" w:type="dxa"/>
            <w:gridSpan w:val="7"/>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5C48EA" w14:textId="77777777" w:rsidR="00C53297" w:rsidRPr="00880479" w:rsidRDefault="00C53297" w:rsidP="00C53297">
            <w:pPr>
              <w:jc w:val="right"/>
              <w:rPr>
                <w:b/>
                <w:bCs/>
                <w:iCs/>
                <w:sz w:val="22"/>
                <w:szCs w:val="22"/>
              </w:rPr>
            </w:pPr>
            <w:r w:rsidRPr="00880479">
              <w:rPr>
                <w:b/>
                <w:bCs/>
                <w:iCs/>
                <w:sz w:val="22"/>
                <w:szCs w:val="22"/>
              </w:rPr>
              <w:t>Skupna vrednost v EUR brez DDV</w:t>
            </w:r>
          </w:p>
        </w:tc>
        <w:tc>
          <w:tcPr>
            <w:tcW w:w="2835" w:type="dxa"/>
            <w:tcBorders>
              <w:top w:val="double" w:sz="4" w:space="0" w:color="auto"/>
              <w:left w:val="nil"/>
              <w:bottom w:val="single" w:sz="4" w:space="0" w:color="auto"/>
              <w:right w:val="double" w:sz="4" w:space="0" w:color="auto"/>
            </w:tcBorders>
            <w:shd w:val="clear" w:color="auto" w:fill="auto"/>
            <w:noWrap/>
            <w:vAlign w:val="center"/>
            <w:hideMark/>
          </w:tcPr>
          <w:p w14:paraId="0B6606B6" w14:textId="77777777" w:rsidR="00C53297" w:rsidRPr="00880479" w:rsidRDefault="00C53297" w:rsidP="00C53297">
            <w:pPr>
              <w:jc w:val="center"/>
              <w:rPr>
                <w:rFonts w:ascii="Calibri" w:hAnsi="Calibri" w:cs="Calibri"/>
                <w:iCs/>
                <w:sz w:val="22"/>
                <w:szCs w:val="22"/>
              </w:rPr>
            </w:pPr>
          </w:p>
        </w:tc>
      </w:tr>
      <w:tr w:rsidR="00880479" w:rsidRPr="00880479" w14:paraId="6E16B714" w14:textId="77777777" w:rsidTr="00C53297">
        <w:trPr>
          <w:trHeight w:val="405"/>
        </w:trPr>
        <w:tc>
          <w:tcPr>
            <w:tcW w:w="120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8BF8" w14:textId="77777777" w:rsidR="00C53297" w:rsidRPr="00880479" w:rsidRDefault="00C53297" w:rsidP="00C53297">
            <w:pPr>
              <w:jc w:val="right"/>
              <w:rPr>
                <w:b/>
                <w:bCs/>
                <w:iCs/>
                <w:sz w:val="22"/>
                <w:szCs w:val="22"/>
              </w:rPr>
            </w:pPr>
            <w:r w:rsidRPr="00880479">
              <w:rPr>
                <w:b/>
                <w:bCs/>
                <w:iCs/>
                <w:sz w:val="22"/>
                <w:szCs w:val="22"/>
              </w:rPr>
              <w:t>DDV 22%</w:t>
            </w:r>
          </w:p>
        </w:tc>
        <w:tc>
          <w:tcPr>
            <w:tcW w:w="2835" w:type="dxa"/>
            <w:tcBorders>
              <w:top w:val="nil"/>
              <w:left w:val="nil"/>
              <w:bottom w:val="single" w:sz="4" w:space="0" w:color="auto"/>
              <w:right w:val="double" w:sz="4" w:space="0" w:color="auto"/>
            </w:tcBorders>
            <w:shd w:val="clear" w:color="auto" w:fill="auto"/>
            <w:noWrap/>
            <w:vAlign w:val="center"/>
            <w:hideMark/>
          </w:tcPr>
          <w:p w14:paraId="6C7560FD" w14:textId="77777777" w:rsidR="00C53297" w:rsidRPr="00880479" w:rsidRDefault="00C53297" w:rsidP="00C53297">
            <w:pPr>
              <w:jc w:val="center"/>
              <w:rPr>
                <w:rFonts w:ascii="Calibri" w:hAnsi="Calibri" w:cs="Calibri"/>
                <w:iCs/>
                <w:sz w:val="22"/>
                <w:szCs w:val="22"/>
              </w:rPr>
            </w:pPr>
          </w:p>
        </w:tc>
      </w:tr>
      <w:tr w:rsidR="00880479" w:rsidRPr="00880479" w14:paraId="64FE8C80" w14:textId="77777777" w:rsidTr="00C53297">
        <w:trPr>
          <w:trHeight w:val="405"/>
        </w:trPr>
        <w:tc>
          <w:tcPr>
            <w:tcW w:w="120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6D21" w14:textId="77777777" w:rsidR="00C53297" w:rsidRPr="00880479" w:rsidRDefault="00C53297" w:rsidP="00C53297">
            <w:pPr>
              <w:jc w:val="right"/>
              <w:rPr>
                <w:b/>
                <w:bCs/>
                <w:iCs/>
                <w:sz w:val="22"/>
                <w:szCs w:val="22"/>
              </w:rPr>
            </w:pPr>
            <w:r w:rsidRPr="00880479">
              <w:rPr>
                <w:b/>
                <w:bCs/>
                <w:iCs/>
                <w:sz w:val="22"/>
                <w:szCs w:val="22"/>
              </w:rPr>
              <w:t>Skupna vrednost v EUR z DDV</w:t>
            </w:r>
          </w:p>
        </w:tc>
        <w:tc>
          <w:tcPr>
            <w:tcW w:w="2835" w:type="dxa"/>
            <w:tcBorders>
              <w:top w:val="nil"/>
              <w:left w:val="nil"/>
              <w:bottom w:val="single" w:sz="4" w:space="0" w:color="auto"/>
              <w:right w:val="double" w:sz="4" w:space="0" w:color="auto"/>
            </w:tcBorders>
            <w:shd w:val="clear" w:color="auto" w:fill="auto"/>
            <w:noWrap/>
            <w:vAlign w:val="center"/>
            <w:hideMark/>
          </w:tcPr>
          <w:p w14:paraId="0BB9765D" w14:textId="77777777" w:rsidR="00C53297" w:rsidRPr="00880479" w:rsidRDefault="00C53297" w:rsidP="00C53297">
            <w:pPr>
              <w:jc w:val="center"/>
              <w:rPr>
                <w:rFonts w:ascii="Calibri" w:hAnsi="Calibri" w:cs="Calibri"/>
                <w:iCs/>
                <w:sz w:val="22"/>
                <w:szCs w:val="22"/>
              </w:rPr>
            </w:pPr>
          </w:p>
        </w:tc>
      </w:tr>
    </w:tbl>
    <w:p w14:paraId="1C0533F8" w14:textId="77777777" w:rsidR="00492B59" w:rsidRPr="00880479" w:rsidRDefault="00492B59" w:rsidP="00492B59">
      <w:pPr>
        <w:jc w:val="both"/>
        <w:rPr>
          <w:lang w:val="pl-PL"/>
        </w:rPr>
      </w:pPr>
    </w:p>
    <w:p w14:paraId="47C4CB04" w14:textId="77777777" w:rsidR="00C53297" w:rsidRPr="00880479" w:rsidRDefault="00C53297" w:rsidP="00C53297">
      <w:pPr>
        <w:autoSpaceDE w:val="0"/>
        <w:autoSpaceDN w:val="0"/>
        <w:adjustRightInd w:val="0"/>
        <w:spacing w:after="160" w:line="252" w:lineRule="auto"/>
        <w:jc w:val="both"/>
        <w:rPr>
          <w:rFonts w:ascii="Arial" w:eastAsia="Batang" w:hAnsi="Arial" w:cs="Arial"/>
          <w:sz w:val="20"/>
          <w:szCs w:val="20"/>
          <w:lang w:eastAsia="ko-KR"/>
        </w:rPr>
      </w:pPr>
      <w:r w:rsidRPr="00880479">
        <w:rPr>
          <w:rFonts w:ascii="Arial" w:eastAsia="Batang" w:hAnsi="Arial" w:cs="Arial"/>
          <w:sz w:val="20"/>
          <w:szCs w:val="20"/>
          <w:lang w:eastAsia="ko-KR"/>
        </w:rPr>
        <w:t>*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63AD4566" w14:textId="77777777" w:rsidR="00C53297" w:rsidRPr="00880479" w:rsidRDefault="00C53297" w:rsidP="00C53297">
      <w:pPr>
        <w:autoSpaceDE w:val="0"/>
        <w:autoSpaceDN w:val="0"/>
        <w:adjustRightInd w:val="0"/>
        <w:spacing w:after="160" w:line="252" w:lineRule="auto"/>
        <w:ind w:left="360"/>
        <w:jc w:val="both"/>
        <w:rPr>
          <w:rFonts w:ascii="Arial" w:eastAsia="Batang" w:hAnsi="Arial" w:cs="Arial"/>
          <w:sz w:val="20"/>
          <w:szCs w:val="20"/>
          <w:lang w:eastAsia="ko-KR"/>
        </w:rPr>
      </w:pPr>
    </w:p>
    <w:p w14:paraId="2631AE5F" w14:textId="77777777" w:rsidR="00C53297" w:rsidRPr="00880479" w:rsidRDefault="00C53297" w:rsidP="00C53297">
      <w:pPr>
        <w:autoSpaceDE w:val="0"/>
        <w:autoSpaceDN w:val="0"/>
        <w:adjustRightInd w:val="0"/>
        <w:spacing w:line="276" w:lineRule="auto"/>
        <w:jc w:val="both"/>
        <w:rPr>
          <w:rFonts w:ascii="Arial" w:eastAsia="Batang" w:hAnsi="Arial" w:cs="Arial"/>
          <w:sz w:val="20"/>
          <w:szCs w:val="20"/>
          <w:lang w:eastAsia="ko-KR"/>
        </w:rPr>
      </w:pPr>
    </w:p>
    <w:p w14:paraId="094C37F2" w14:textId="77777777" w:rsidR="00C53297" w:rsidRPr="00880479" w:rsidRDefault="00C53297" w:rsidP="00C53297">
      <w:pPr>
        <w:autoSpaceDE w:val="0"/>
        <w:autoSpaceDN w:val="0"/>
        <w:adjustRightInd w:val="0"/>
        <w:spacing w:line="276" w:lineRule="auto"/>
        <w:jc w:val="both"/>
        <w:rPr>
          <w:rFonts w:ascii="Arial" w:eastAsia="Batang" w:hAnsi="Arial" w:cs="Arial"/>
          <w:b/>
          <w:sz w:val="20"/>
          <w:szCs w:val="20"/>
          <w:lang w:eastAsia="ko-KR"/>
        </w:rPr>
      </w:pPr>
      <w:r w:rsidRPr="00880479">
        <w:rPr>
          <w:rFonts w:ascii="Arial" w:eastAsia="Batang" w:hAnsi="Arial" w:cs="Arial"/>
          <w:b/>
          <w:sz w:val="20"/>
          <w:szCs w:val="20"/>
          <w:lang w:eastAsia="ko-KR"/>
        </w:rPr>
        <w:lastRenderedPageBreak/>
        <w:t xml:space="preserve">Pariteta dobave: </w:t>
      </w:r>
    </w:p>
    <w:p w14:paraId="3270B4D0" w14:textId="49B7ECFC" w:rsidR="00A529A1" w:rsidRPr="00880479" w:rsidRDefault="00977208"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Prevzem rezervnih delov na pariteto EXW SŽ – Vleka in tehnika, d.o.o., Zaloška cesta 217, 1000 Ljubljana ter dostava popravljenih rezervnih delov na pariteto DDP SŽ – Vleka in tehnika, d.o.o., Zaloška cesta 217, 1000 Ljubljana.</w:t>
      </w:r>
    </w:p>
    <w:p w14:paraId="300B5245" w14:textId="77777777" w:rsidR="00977208" w:rsidRPr="00880479" w:rsidRDefault="00977208" w:rsidP="00C53297">
      <w:pPr>
        <w:spacing w:line="276" w:lineRule="auto"/>
        <w:jc w:val="both"/>
        <w:rPr>
          <w:rFonts w:ascii="Arial" w:eastAsia="Batang" w:hAnsi="Arial" w:cs="Arial"/>
          <w:sz w:val="20"/>
          <w:szCs w:val="20"/>
          <w:lang w:eastAsia="ko-KR"/>
        </w:rPr>
      </w:pPr>
    </w:p>
    <w:p w14:paraId="410D1206" w14:textId="77777777" w:rsidR="00C53297" w:rsidRPr="00880479" w:rsidRDefault="00C53297"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Strinjamo se, da naša ponudba velja za dobo 120 dni od datuma, določenega za oddajo ponudbe, kot je določeno v razpisni dokumentaciji, in bo za nas obvezujoča ter jo lahko sprejmete kadarkoli pred iztekom tega obdobja.</w:t>
      </w:r>
    </w:p>
    <w:p w14:paraId="2D793D95" w14:textId="77777777" w:rsidR="00C53297" w:rsidRPr="00880479" w:rsidRDefault="00C53297" w:rsidP="00C53297">
      <w:pPr>
        <w:spacing w:line="276" w:lineRule="auto"/>
        <w:jc w:val="both"/>
        <w:rPr>
          <w:rFonts w:ascii="Arial" w:eastAsia="Batang" w:hAnsi="Arial" w:cs="Arial"/>
          <w:sz w:val="20"/>
          <w:szCs w:val="20"/>
          <w:lang w:eastAsia="ko-KR"/>
        </w:rPr>
      </w:pPr>
    </w:p>
    <w:p w14:paraId="1F3C48F5" w14:textId="77777777" w:rsidR="00C53297" w:rsidRPr="00880479" w:rsidRDefault="00C53297"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880479" w14:paraId="40C454B5" w14:textId="77777777" w:rsidTr="005C01BA">
        <w:trPr>
          <w:trHeight w:val="383"/>
        </w:trPr>
        <w:tc>
          <w:tcPr>
            <w:tcW w:w="1659" w:type="dxa"/>
          </w:tcPr>
          <w:p w14:paraId="231288FF" w14:textId="77777777" w:rsidR="00492B59" w:rsidRPr="00880479" w:rsidRDefault="00492B59" w:rsidP="005C01BA">
            <w:pPr>
              <w:autoSpaceDE w:val="0"/>
              <w:autoSpaceDN w:val="0"/>
              <w:adjustRightInd w:val="0"/>
              <w:rPr>
                <w:rFonts w:ascii="Arial" w:eastAsia="Batang" w:hAnsi="Arial" w:cs="Arial"/>
                <w:sz w:val="20"/>
                <w:szCs w:val="20"/>
                <w:lang w:eastAsia="ko-KR"/>
              </w:rPr>
            </w:pPr>
          </w:p>
        </w:tc>
        <w:tc>
          <w:tcPr>
            <w:tcW w:w="1659" w:type="dxa"/>
          </w:tcPr>
          <w:p w14:paraId="191E76E8" w14:textId="77777777" w:rsidR="00492B59" w:rsidRPr="00880479" w:rsidRDefault="00492B59" w:rsidP="005C01BA">
            <w:pPr>
              <w:autoSpaceDE w:val="0"/>
              <w:autoSpaceDN w:val="0"/>
              <w:adjustRightInd w:val="0"/>
              <w:rPr>
                <w:rFonts w:ascii="Arial" w:eastAsia="Batang" w:hAnsi="Arial" w:cs="Arial"/>
                <w:sz w:val="20"/>
                <w:szCs w:val="20"/>
                <w:lang w:eastAsia="ko-KR"/>
              </w:rPr>
            </w:pPr>
          </w:p>
        </w:tc>
      </w:tr>
    </w:tbl>
    <w:p w14:paraId="4818F5E5" w14:textId="77777777" w:rsidR="00C53297" w:rsidRPr="00880479" w:rsidRDefault="00C53297" w:rsidP="00492B59">
      <w:pPr>
        <w:spacing w:before="120" w:line="276" w:lineRule="auto"/>
        <w:jc w:val="both"/>
        <w:rPr>
          <w:rFonts w:eastAsia="Batang"/>
          <w:lang w:eastAsia="ko-KR"/>
        </w:rPr>
      </w:pPr>
    </w:p>
    <w:p w14:paraId="009E1E06" w14:textId="77777777" w:rsidR="00C53297" w:rsidRPr="00880479" w:rsidRDefault="00C53297" w:rsidP="00492B59">
      <w:pPr>
        <w:spacing w:before="120" w:line="276" w:lineRule="auto"/>
        <w:jc w:val="both"/>
        <w:rPr>
          <w:rFonts w:eastAsia="Batang"/>
          <w:lang w:eastAsia="ko-KR"/>
        </w:rPr>
      </w:pPr>
    </w:p>
    <w:p w14:paraId="4CF278C3" w14:textId="77777777" w:rsidR="00C53297" w:rsidRPr="00880479" w:rsidRDefault="00C53297" w:rsidP="00492B59">
      <w:pPr>
        <w:spacing w:before="120" w:line="276" w:lineRule="auto"/>
        <w:jc w:val="both"/>
        <w:rPr>
          <w:rFonts w:eastAsia="Batang"/>
          <w:lang w:eastAsia="ko-KR"/>
        </w:rPr>
      </w:pPr>
    </w:p>
    <w:p w14:paraId="0D0FAD9B" w14:textId="77777777" w:rsidR="00C53297" w:rsidRPr="00880479" w:rsidRDefault="00C53297" w:rsidP="00492B59">
      <w:pPr>
        <w:spacing w:before="120" w:line="276" w:lineRule="auto"/>
        <w:jc w:val="both"/>
        <w:rPr>
          <w:rFonts w:eastAsia="Batang"/>
          <w:lang w:eastAsia="ko-KR"/>
        </w:rPr>
      </w:pPr>
    </w:p>
    <w:p w14:paraId="2D83CD4E" w14:textId="77777777" w:rsidR="00C53297" w:rsidRPr="00880479" w:rsidRDefault="00C53297" w:rsidP="00492B59">
      <w:pPr>
        <w:spacing w:before="120" w:line="276" w:lineRule="auto"/>
        <w:jc w:val="both"/>
        <w:rPr>
          <w:rFonts w:eastAsia="Batang"/>
          <w:lang w:eastAsia="ko-KR"/>
        </w:rPr>
      </w:pPr>
    </w:p>
    <w:p w14:paraId="3467F371" w14:textId="77777777" w:rsidR="00C53297" w:rsidRPr="00880479" w:rsidRDefault="00C53297" w:rsidP="00492B59">
      <w:pPr>
        <w:spacing w:before="120" w:line="276" w:lineRule="auto"/>
        <w:jc w:val="both"/>
        <w:rPr>
          <w:rFonts w:eastAsia="Batang"/>
          <w:lang w:eastAsia="ko-KR"/>
        </w:rPr>
      </w:pPr>
    </w:p>
    <w:p w14:paraId="12F3022E" w14:textId="77777777" w:rsidR="00C53297" w:rsidRPr="00880479" w:rsidRDefault="00C53297" w:rsidP="00492B59">
      <w:pPr>
        <w:spacing w:before="120" w:line="276" w:lineRule="auto"/>
        <w:jc w:val="both"/>
        <w:rPr>
          <w:rFonts w:eastAsia="Batang"/>
          <w:lang w:eastAsia="ko-KR"/>
        </w:rPr>
      </w:pPr>
    </w:p>
    <w:p w14:paraId="0FA7672B" w14:textId="77777777" w:rsidR="00C53297" w:rsidRPr="00880479" w:rsidRDefault="00C53297" w:rsidP="00492B59">
      <w:pPr>
        <w:spacing w:before="120" w:line="276" w:lineRule="auto"/>
        <w:jc w:val="both"/>
        <w:rPr>
          <w:rFonts w:eastAsia="Batang"/>
          <w:lang w:eastAsia="ko-KR"/>
        </w:rPr>
      </w:pPr>
    </w:p>
    <w:p w14:paraId="242DA8E6" w14:textId="77777777" w:rsidR="00C53297" w:rsidRPr="00880479" w:rsidRDefault="00C53297" w:rsidP="00492B59">
      <w:pPr>
        <w:spacing w:before="120" w:line="276" w:lineRule="auto"/>
        <w:jc w:val="both"/>
        <w:rPr>
          <w:rFonts w:eastAsia="Batang"/>
          <w:lang w:eastAsia="ko-KR"/>
        </w:rPr>
      </w:pPr>
    </w:p>
    <w:p w14:paraId="06B555F3" w14:textId="77777777" w:rsidR="00C53297" w:rsidRPr="00880479" w:rsidRDefault="00C53297" w:rsidP="00492B59">
      <w:pPr>
        <w:spacing w:before="120" w:line="276" w:lineRule="auto"/>
        <w:jc w:val="both"/>
        <w:rPr>
          <w:rFonts w:eastAsia="Batang"/>
          <w:lang w:eastAsia="ko-KR"/>
        </w:rPr>
      </w:pPr>
    </w:p>
    <w:p w14:paraId="75AF0F4F" w14:textId="77777777" w:rsidR="00C53297" w:rsidRPr="00880479" w:rsidRDefault="00C53297" w:rsidP="00492B59">
      <w:pPr>
        <w:spacing w:before="120" w:line="276" w:lineRule="auto"/>
        <w:jc w:val="both"/>
        <w:rPr>
          <w:rFonts w:eastAsia="Batang"/>
          <w:lang w:eastAsia="ko-KR"/>
        </w:rPr>
      </w:pPr>
    </w:p>
    <w:p w14:paraId="57EB4734" w14:textId="77777777" w:rsidR="00C53297" w:rsidRPr="00880479" w:rsidRDefault="00C53297" w:rsidP="00492B59">
      <w:pPr>
        <w:spacing w:before="120" w:line="276" w:lineRule="auto"/>
        <w:jc w:val="both"/>
        <w:rPr>
          <w:rFonts w:eastAsia="Batang"/>
          <w:lang w:eastAsia="ko-KR"/>
        </w:rPr>
      </w:pPr>
    </w:p>
    <w:p w14:paraId="78177951" w14:textId="77777777" w:rsidR="00C53297" w:rsidRPr="00880479" w:rsidRDefault="00C53297" w:rsidP="00492B59">
      <w:pPr>
        <w:spacing w:before="120" w:line="276" w:lineRule="auto"/>
        <w:jc w:val="both"/>
        <w:rPr>
          <w:rFonts w:eastAsia="Batang"/>
          <w:lang w:eastAsia="ko-KR"/>
        </w:rPr>
      </w:pPr>
    </w:p>
    <w:p w14:paraId="37961A0D" w14:textId="77777777" w:rsidR="00C53297" w:rsidRPr="00880479" w:rsidRDefault="00C53297" w:rsidP="00492B59">
      <w:pPr>
        <w:spacing w:before="120" w:line="276" w:lineRule="auto"/>
        <w:jc w:val="both"/>
        <w:rPr>
          <w:rFonts w:eastAsia="Batang"/>
          <w:lang w:eastAsia="ko-KR"/>
        </w:rPr>
      </w:pPr>
    </w:p>
    <w:p w14:paraId="613051B9" w14:textId="77777777" w:rsidR="00492B59" w:rsidRPr="00880479" w:rsidRDefault="00492B59" w:rsidP="00492B59">
      <w:pPr>
        <w:autoSpaceDE w:val="0"/>
        <w:autoSpaceDN w:val="0"/>
        <w:adjustRightInd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p>
    <w:p w14:paraId="55FCE47D" w14:textId="77777777" w:rsidR="00C53297" w:rsidRPr="00880479" w:rsidRDefault="00C53297" w:rsidP="007124B4">
      <w:pPr>
        <w:autoSpaceDE w:val="0"/>
        <w:autoSpaceDN w:val="0"/>
        <w:adjustRightInd w:val="0"/>
        <w:jc w:val="center"/>
        <w:rPr>
          <w:rFonts w:ascii="Arial" w:eastAsia="Batang" w:hAnsi="Arial" w:cs="Arial"/>
          <w:sz w:val="20"/>
          <w:szCs w:val="20"/>
          <w:lang w:eastAsia="ko-KR"/>
        </w:rPr>
        <w:sectPr w:rsidR="00C53297" w:rsidRPr="00880479" w:rsidSect="00C53297">
          <w:pgSz w:w="15840" w:h="12240" w:orient="landscape"/>
          <w:pgMar w:top="1021" w:right="1418" w:bottom="737" w:left="1134" w:header="709" w:footer="312" w:gutter="0"/>
          <w:cols w:space="708"/>
          <w:docGrid w:linePitch="326"/>
        </w:sectPr>
      </w:pPr>
    </w:p>
    <w:p w14:paraId="7DE3C838" w14:textId="477E5E85" w:rsidR="00492B59" w:rsidRPr="00880479" w:rsidRDefault="00492B59" w:rsidP="007124B4">
      <w:pPr>
        <w:autoSpaceDE w:val="0"/>
        <w:autoSpaceDN w:val="0"/>
        <w:adjustRightInd w:val="0"/>
        <w:jc w:val="center"/>
        <w:rPr>
          <w:rFonts w:ascii="Arial" w:hAnsi="Arial" w:cs="Arial"/>
          <w:b/>
          <w:sz w:val="20"/>
          <w:szCs w:val="20"/>
        </w:rPr>
      </w:pPr>
    </w:p>
    <w:p w14:paraId="2684FCAA" w14:textId="77777777" w:rsidR="00492B59" w:rsidRPr="00880479" w:rsidRDefault="00492B59" w:rsidP="007124B4">
      <w:pPr>
        <w:autoSpaceDE w:val="0"/>
        <w:autoSpaceDN w:val="0"/>
        <w:adjustRightInd w:val="0"/>
        <w:jc w:val="center"/>
        <w:rPr>
          <w:rFonts w:ascii="Arial" w:hAnsi="Arial" w:cs="Arial"/>
          <w:b/>
          <w:sz w:val="20"/>
          <w:szCs w:val="20"/>
        </w:rPr>
      </w:pPr>
    </w:p>
    <w:p w14:paraId="56DDC406" w14:textId="77777777" w:rsidR="00492B59" w:rsidRPr="00880479"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880479" w:rsidRPr="00880479" w14:paraId="47EA530E" w14:textId="77777777">
        <w:trPr>
          <w:trHeight w:val="383"/>
        </w:trPr>
        <w:tc>
          <w:tcPr>
            <w:tcW w:w="1659" w:type="dxa"/>
          </w:tcPr>
          <w:p w14:paraId="77D38AE8" w14:textId="77777777" w:rsidR="00492B59" w:rsidRPr="00880479"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880479" w:rsidRDefault="00694774" w:rsidP="00694774">
            <w:pPr>
              <w:autoSpaceDE w:val="0"/>
              <w:autoSpaceDN w:val="0"/>
              <w:adjustRightInd w:val="0"/>
              <w:rPr>
                <w:rFonts w:ascii="Arial" w:hAnsi="Arial" w:cs="Arial"/>
                <w:sz w:val="20"/>
                <w:szCs w:val="20"/>
              </w:rPr>
            </w:pPr>
          </w:p>
        </w:tc>
      </w:tr>
    </w:tbl>
    <w:p w14:paraId="44181510" w14:textId="77777777" w:rsidR="00832598" w:rsidRPr="00880479" w:rsidRDefault="00832598" w:rsidP="00EF6FDA">
      <w:pPr>
        <w:pStyle w:val="Naslov2"/>
        <w:rPr>
          <w:i w:val="0"/>
          <w:sz w:val="20"/>
          <w:szCs w:val="20"/>
        </w:rPr>
      </w:pPr>
      <w:bookmarkStart w:id="7" w:name="_Toc513809730"/>
      <w:bookmarkStart w:id="8" w:name="_Toc519595407"/>
      <w:bookmarkStart w:id="9" w:name="_Toc532533796"/>
      <w:bookmarkStart w:id="10" w:name="_Toc57805096"/>
      <w:bookmarkStart w:id="11" w:name="_Toc127426860"/>
      <w:r w:rsidRPr="00880479">
        <w:rPr>
          <w:i w:val="0"/>
          <w:sz w:val="20"/>
          <w:szCs w:val="20"/>
        </w:rPr>
        <w:t xml:space="preserve">Obrazec </w:t>
      </w:r>
      <w:bookmarkEnd w:id="7"/>
      <w:r w:rsidRPr="00880479">
        <w:rPr>
          <w:i w:val="0"/>
          <w:sz w:val="20"/>
          <w:szCs w:val="20"/>
        </w:rPr>
        <w:t>3a</w:t>
      </w:r>
      <w:bookmarkEnd w:id="8"/>
      <w:bookmarkEnd w:id="9"/>
      <w:bookmarkEnd w:id="10"/>
      <w:bookmarkEnd w:id="11"/>
    </w:p>
    <w:p w14:paraId="6AECE91E" w14:textId="77777777" w:rsidR="00832598" w:rsidRPr="00880479" w:rsidRDefault="00832598" w:rsidP="00832598">
      <w:pPr>
        <w:keepNext/>
        <w:keepLines/>
        <w:spacing w:line="200" w:lineRule="atLeast"/>
        <w:ind w:left="360"/>
        <w:jc w:val="right"/>
        <w:outlineLvl w:val="1"/>
        <w:rPr>
          <w:rFonts w:ascii="Arial" w:hAnsi="Arial" w:cs="Arial"/>
          <w:b/>
          <w:spacing w:val="-10"/>
          <w:kern w:val="28"/>
          <w:sz w:val="20"/>
          <w:szCs w:val="20"/>
        </w:rPr>
      </w:pPr>
    </w:p>
    <w:p w14:paraId="1DB8181D"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3A81DFE3"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2376C8A8"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1EFC898F"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5935F316"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05BB7F6B" w14:textId="77777777" w:rsidR="00832598" w:rsidRPr="00880479" w:rsidRDefault="00832598" w:rsidP="00832598">
      <w:pPr>
        <w:autoSpaceDE w:val="0"/>
        <w:autoSpaceDN w:val="0"/>
        <w:adjustRightInd w:val="0"/>
        <w:jc w:val="center"/>
        <w:rPr>
          <w:rFonts w:ascii="Arial" w:hAnsi="Arial" w:cs="Arial"/>
          <w:b/>
          <w:sz w:val="20"/>
          <w:szCs w:val="20"/>
        </w:rPr>
      </w:pPr>
      <w:r w:rsidRPr="00880479">
        <w:rPr>
          <w:rFonts w:ascii="Arial" w:hAnsi="Arial" w:cs="Arial"/>
          <w:b/>
          <w:sz w:val="20"/>
          <w:szCs w:val="20"/>
        </w:rPr>
        <w:t>POOBLASTILO</w:t>
      </w:r>
    </w:p>
    <w:p w14:paraId="0513D8FB" w14:textId="77777777" w:rsidR="00832598" w:rsidRPr="00880479" w:rsidRDefault="00832598" w:rsidP="00832598">
      <w:pPr>
        <w:autoSpaceDE w:val="0"/>
        <w:autoSpaceDN w:val="0"/>
        <w:adjustRightInd w:val="0"/>
        <w:jc w:val="center"/>
        <w:rPr>
          <w:rFonts w:ascii="Arial" w:hAnsi="Arial" w:cs="Arial"/>
          <w:b/>
          <w:sz w:val="20"/>
          <w:szCs w:val="20"/>
        </w:rPr>
      </w:pPr>
    </w:p>
    <w:p w14:paraId="6577D5FF" w14:textId="77777777" w:rsidR="00832598" w:rsidRPr="00880479" w:rsidRDefault="00832598" w:rsidP="00832598">
      <w:pPr>
        <w:autoSpaceDE w:val="0"/>
        <w:autoSpaceDN w:val="0"/>
        <w:adjustRightInd w:val="0"/>
        <w:jc w:val="center"/>
        <w:rPr>
          <w:rFonts w:ascii="Arial" w:hAnsi="Arial" w:cs="Arial"/>
          <w:b/>
          <w:sz w:val="20"/>
          <w:szCs w:val="20"/>
        </w:rPr>
      </w:pPr>
      <w:r w:rsidRPr="00880479">
        <w:rPr>
          <w:rFonts w:ascii="Arial" w:hAnsi="Arial" w:cs="Arial"/>
          <w:b/>
          <w:sz w:val="20"/>
          <w:szCs w:val="20"/>
        </w:rPr>
        <w:t xml:space="preserve">ZA PRIDOBITEV PODATKOV IZ KAZENSKE EVIDENCE ZA PRAVNO OSEBO </w:t>
      </w:r>
    </w:p>
    <w:p w14:paraId="4159760C" w14:textId="77777777" w:rsidR="00832598" w:rsidRPr="00880479" w:rsidRDefault="00832598" w:rsidP="00832598">
      <w:pPr>
        <w:autoSpaceDE w:val="0"/>
        <w:autoSpaceDN w:val="0"/>
        <w:adjustRightInd w:val="0"/>
        <w:jc w:val="center"/>
        <w:rPr>
          <w:rFonts w:ascii="Arial" w:hAnsi="Arial" w:cs="Arial"/>
          <w:b/>
          <w:sz w:val="20"/>
          <w:szCs w:val="20"/>
        </w:rPr>
      </w:pPr>
    </w:p>
    <w:p w14:paraId="20127F1B" w14:textId="77777777" w:rsidR="00832598" w:rsidRPr="00880479" w:rsidRDefault="00832598" w:rsidP="00832598">
      <w:pPr>
        <w:autoSpaceDE w:val="0"/>
        <w:autoSpaceDN w:val="0"/>
        <w:adjustRightInd w:val="0"/>
        <w:jc w:val="center"/>
        <w:rPr>
          <w:rFonts w:ascii="Arial" w:hAnsi="Arial" w:cs="Arial"/>
          <w:b/>
          <w:sz w:val="20"/>
          <w:szCs w:val="20"/>
        </w:rPr>
      </w:pPr>
    </w:p>
    <w:p w14:paraId="00A2F2FF" w14:textId="748DECE2" w:rsidR="00832598" w:rsidRPr="00880479" w:rsidRDefault="00832598" w:rsidP="00832598">
      <w:pPr>
        <w:tabs>
          <w:tab w:val="left" w:pos="3969"/>
        </w:tabs>
        <w:spacing w:after="100" w:afterAutospacing="1"/>
        <w:jc w:val="both"/>
        <w:rPr>
          <w:rFonts w:ascii="Arial" w:hAnsi="Arial" w:cs="Arial"/>
          <w:sz w:val="20"/>
          <w:szCs w:val="20"/>
        </w:rPr>
      </w:pPr>
      <w:r w:rsidRPr="00880479">
        <w:rPr>
          <w:rFonts w:ascii="Arial" w:hAnsi="Arial" w:cs="Arial"/>
          <w:sz w:val="20"/>
          <w:szCs w:val="20"/>
        </w:rPr>
        <w:t xml:space="preserve">Pooblaščam družbo SŽ – Vleka in tehnika, d.o.o., da za potrebe preverjanja izpolnjevanja pogojev v postopku oddaje javnega naročila za </w:t>
      </w:r>
      <w:r w:rsidRPr="00880479">
        <w:rPr>
          <w:rFonts w:ascii="Arial" w:hAnsi="Arial" w:cs="Arial"/>
          <w:iCs/>
          <w:sz w:val="20"/>
          <w:szCs w:val="20"/>
        </w:rPr>
        <w:t>»</w:t>
      </w:r>
      <w:r w:rsidR="00FF5597" w:rsidRPr="00880479">
        <w:rPr>
          <w:rFonts w:ascii="Arial" w:hAnsi="Arial" w:cs="Arial"/>
          <w:b/>
          <w:bCs/>
          <w:sz w:val="20"/>
          <w:szCs w:val="20"/>
        </w:rPr>
        <w:t>Popravilo rezervnih delov EMG 312 in potniških vagonov</w:t>
      </w:r>
      <w:r w:rsidRPr="00880479">
        <w:rPr>
          <w:rFonts w:ascii="Arial" w:hAnsi="Arial" w:cs="Arial"/>
          <w:sz w:val="20"/>
          <w:szCs w:val="20"/>
        </w:rPr>
        <w:t xml:space="preserve">« </w:t>
      </w:r>
      <w:r w:rsidRPr="00880479">
        <w:rPr>
          <w:rFonts w:ascii="Arial" w:hAnsi="Arial" w:cs="Arial"/>
          <w:iCs/>
          <w:sz w:val="20"/>
          <w:szCs w:val="20"/>
        </w:rPr>
        <w:t>od</w:t>
      </w:r>
      <w:r w:rsidR="00183F6F" w:rsidRPr="00880479">
        <w:rPr>
          <w:rFonts w:ascii="Arial" w:hAnsi="Arial" w:cs="Arial"/>
          <w:iCs/>
          <w:sz w:val="20"/>
          <w:szCs w:val="20"/>
        </w:rPr>
        <w:t xml:space="preserve"> </w:t>
      </w:r>
      <w:r w:rsidRPr="00880479">
        <w:rPr>
          <w:rFonts w:ascii="Arial" w:hAnsi="Arial" w:cs="Arial"/>
          <w:sz w:val="20"/>
          <w:szCs w:val="20"/>
        </w:rPr>
        <w:t>Ministrstva za pravosodje pridobi potrdilo iz kazenske evidence.</w:t>
      </w:r>
    </w:p>
    <w:p w14:paraId="0650DF5B" w14:textId="77777777" w:rsidR="00832598" w:rsidRPr="00880479" w:rsidRDefault="00832598" w:rsidP="00832598">
      <w:pPr>
        <w:autoSpaceDE w:val="0"/>
        <w:autoSpaceDN w:val="0"/>
        <w:adjustRightInd w:val="0"/>
        <w:rPr>
          <w:rFonts w:ascii="Arial" w:hAnsi="Arial" w:cs="Arial"/>
          <w:sz w:val="20"/>
          <w:szCs w:val="20"/>
        </w:rPr>
      </w:pPr>
    </w:p>
    <w:p w14:paraId="67955ACF"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Polno ime podjetja:</w:t>
      </w:r>
      <w:r w:rsidR="00AA4B66" w:rsidRPr="00880479">
        <w:rPr>
          <w:rFonts w:ascii="Arial" w:hAnsi="Arial" w:cs="Arial"/>
          <w:sz w:val="20"/>
          <w:szCs w:val="20"/>
        </w:rPr>
        <w:tab/>
        <w:t>______</w:t>
      </w:r>
      <w:r w:rsidRPr="00880479">
        <w:rPr>
          <w:rFonts w:ascii="Arial" w:hAnsi="Arial" w:cs="Arial"/>
          <w:sz w:val="20"/>
          <w:szCs w:val="20"/>
        </w:rPr>
        <w:t>______________________________________________________</w:t>
      </w:r>
    </w:p>
    <w:p w14:paraId="67C997BD"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Sedež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w:t>
      </w:r>
      <w:r w:rsidRPr="00880479">
        <w:rPr>
          <w:rFonts w:ascii="Arial" w:hAnsi="Arial" w:cs="Arial"/>
          <w:sz w:val="20"/>
          <w:szCs w:val="20"/>
        </w:rPr>
        <w:t>_________________________________________________________</w:t>
      </w:r>
    </w:p>
    <w:p w14:paraId="3BCF14C3"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Občina sedeža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w:t>
      </w:r>
      <w:r w:rsidRPr="00880479">
        <w:rPr>
          <w:rFonts w:ascii="Arial" w:hAnsi="Arial" w:cs="Arial"/>
          <w:sz w:val="20"/>
          <w:szCs w:val="20"/>
        </w:rPr>
        <w:t>__________________________________________________</w:t>
      </w:r>
    </w:p>
    <w:p w14:paraId="125C5449"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Številka vpisa v sodni register (št. vložka):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______</w:t>
      </w:r>
      <w:r w:rsidRPr="00880479">
        <w:rPr>
          <w:rFonts w:ascii="Arial" w:hAnsi="Arial" w:cs="Arial"/>
          <w:sz w:val="20"/>
          <w:szCs w:val="20"/>
        </w:rPr>
        <w:t>___________________________________</w:t>
      </w:r>
    </w:p>
    <w:p w14:paraId="7B1A2705"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Matična številka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____</w:t>
      </w:r>
      <w:r w:rsidRPr="00880479">
        <w:rPr>
          <w:rFonts w:ascii="Arial" w:hAnsi="Arial" w:cs="Arial"/>
          <w:sz w:val="20"/>
          <w:szCs w:val="20"/>
        </w:rPr>
        <w:t>_________________________________________________</w:t>
      </w:r>
    </w:p>
    <w:p w14:paraId="3557D4FE" w14:textId="77777777" w:rsidR="00832598" w:rsidRPr="00880479" w:rsidRDefault="00832598" w:rsidP="00832598">
      <w:pPr>
        <w:autoSpaceDE w:val="0"/>
        <w:autoSpaceDN w:val="0"/>
        <w:adjustRightInd w:val="0"/>
        <w:rPr>
          <w:rFonts w:ascii="Arial" w:hAnsi="Arial" w:cs="Arial"/>
          <w:sz w:val="20"/>
          <w:szCs w:val="20"/>
        </w:rPr>
      </w:pPr>
    </w:p>
    <w:p w14:paraId="0592D697" w14:textId="77777777" w:rsidR="00832598" w:rsidRPr="00880479" w:rsidRDefault="00832598" w:rsidP="00832598">
      <w:pPr>
        <w:autoSpaceDE w:val="0"/>
        <w:autoSpaceDN w:val="0"/>
        <w:adjustRightInd w:val="0"/>
        <w:rPr>
          <w:rFonts w:ascii="Arial" w:hAnsi="Arial" w:cs="Arial"/>
          <w:sz w:val="20"/>
          <w:szCs w:val="20"/>
        </w:rPr>
      </w:pPr>
    </w:p>
    <w:p w14:paraId="6D3F08D0" w14:textId="77777777" w:rsidR="00832598" w:rsidRPr="00880479" w:rsidRDefault="00832598" w:rsidP="00832598">
      <w:pPr>
        <w:autoSpaceDE w:val="0"/>
        <w:autoSpaceDN w:val="0"/>
        <w:adjustRightInd w:val="0"/>
        <w:rPr>
          <w:rFonts w:ascii="Arial" w:hAnsi="Arial" w:cs="Arial"/>
          <w:sz w:val="20"/>
          <w:szCs w:val="20"/>
        </w:rPr>
      </w:pPr>
    </w:p>
    <w:p w14:paraId="264208FA" w14:textId="77777777" w:rsidR="00832598" w:rsidRPr="00880479" w:rsidRDefault="00832598" w:rsidP="00832598">
      <w:pPr>
        <w:autoSpaceDE w:val="0"/>
        <w:autoSpaceDN w:val="0"/>
        <w:adjustRightInd w:val="0"/>
        <w:rPr>
          <w:rFonts w:ascii="Arial" w:hAnsi="Arial" w:cs="Arial"/>
          <w:sz w:val="20"/>
          <w:szCs w:val="20"/>
        </w:rPr>
      </w:pPr>
      <w:r w:rsidRPr="00880479">
        <w:rPr>
          <w:rFonts w:ascii="Arial" w:hAnsi="Arial" w:cs="Arial"/>
          <w:sz w:val="20"/>
          <w:szCs w:val="20"/>
        </w:rPr>
        <w:t>Kraj in datum:</w:t>
      </w:r>
      <w:r w:rsidR="004A5775"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004A5775" w:rsidRPr="00880479">
        <w:rPr>
          <w:rFonts w:ascii="Arial" w:hAnsi="Arial" w:cs="Arial"/>
          <w:sz w:val="20"/>
          <w:szCs w:val="20"/>
        </w:rPr>
        <w:t>:</w:t>
      </w:r>
      <w:r w:rsidR="004A5775" w:rsidRPr="00880479">
        <w:rPr>
          <w:rFonts w:ascii="Arial" w:hAnsi="Arial" w:cs="Arial"/>
          <w:sz w:val="20"/>
          <w:szCs w:val="20"/>
        </w:rPr>
        <w:tab/>
      </w:r>
      <w:r w:rsidR="004A5775" w:rsidRPr="00880479">
        <w:rPr>
          <w:rFonts w:ascii="Arial" w:hAnsi="Arial" w:cs="Arial"/>
          <w:sz w:val="20"/>
          <w:szCs w:val="20"/>
        </w:rPr>
        <w:tab/>
      </w:r>
      <w:r w:rsidR="004A5775" w:rsidRPr="00880479">
        <w:rPr>
          <w:rFonts w:ascii="Arial" w:hAnsi="Arial" w:cs="Arial"/>
          <w:sz w:val="20"/>
          <w:szCs w:val="20"/>
        </w:rPr>
        <w:tab/>
      </w:r>
      <w:r w:rsidR="004A5775" w:rsidRPr="00880479">
        <w:rPr>
          <w:rFonts w:ascii="Arial" w:hAnsi="Arial" w:cs="Arial"/>
          <w:sz w:val="20"/>
          <w:szCs w:val="20"/>
        </w:rPr>
        <w:tab/>
        <w:t>Podpis ponudnika:</w:t>
      </w:r>
    </w:p>
    <w:p w14:paraId="4E5F2A93" w14:textId="77777777" w:rsidR="00832598" w:rsidRPr="00880479" w:rsidRDefault="00832598" w:rsidP="00832598">
      <w:pPr>
        <w:autoSpaceDE w:val="0"/>
        <w:autoSpaceDN w:val="0"/>
        <w:adjustRightInd w:val="0"/>
        <w:rPr>
          <w:rFonts w:ascii="Arial" w:hAnsi="Arial" w:cs="Arial"/>
          <w:sz w:val="20"/>
          <w:szCs w:val="20"/>
        </w:rPr>
      </w:pPr>
    </w:p>
    <w:p w14:paraId="33F11561" w14:textId="77777777" w:rsidR="00832598" w:rsidRPr="00880479" w:rsidRDefault="00832598" w:rsidP="00832598">
      <w:pPr>
        <w:rPr>
          <w:rFonts w:ascii="Arial" w:hAnsi="Arial" w:cs="Arial"/>
          <w:b/>
          <w:sz w:val="20"/>
          <w:szCs w:val="20"/>
        </w:rPr>
      </w:pPr>
    </w:p>
    <w:p w14:paraId="42CE0B1F" w14:textId="77777777" w:rsidR="00832598" w:rsidRPr="00880479" w:rsidRDefault="00832598" w:rsidP="00832598">
      <w:pPr>
        <w:rPr>
          <w:rFonts w:ascii="Arial" w:hAnsi="Arial" w:cs="Arial"/>
          <w:b/>
          <w:sz w:val="20"/>
          <w:szCs w:val="20"/>
        </w:rPr>
      </w:pPr>
    </w:p>
    <w:p w14:paraId="758D78C7" w14:textId="77777777" w:rsidR="00832598" w:rsidRPr="00880479" w:rsidRDefault="00832598" w:rsidP="00832598">
      <w:pPr>
        <w:rPr>
          <w:rFonts w:ascii="Arial" w:hAnsi="Arial" w:cs="Arial"/>
          <w:b/>
          <w:sz w:val="20"/>
          <w:szCs w:val="20"/>
        </w:rPr>
      </w:pPr>
    </w:p>
    <w:p w14:paraId="4F5F664C" w14:textId="77777777" w:rsidR="00832598" w:rsidRPr="00880479" w:rsidRDefault="00832598" w:rsidP="00832598">
      <w:pPr>
        <w:rPr>
          <w:rFonts w:ascii="Arial" w:hAnsi="Arial" w:cs="Arial"/>
          <w:b/>
          <w:sz w:val="20"/>
          <w:szCs w:val="20"/>
        </w:rPr>
      </w:pPr>
    </w:p>
    <w:p w14:paraId="19E46321" w14:textId="77777777" w:rsidR="00832598" w:rsidRPr="00880479" w:rsidRDefault="00832598" w:rsidP="00832598">
      <w:pPr>
        <w:rPr>
          <w:rFonts w:ascii="Arial" w:hAnsi="Arial" w:cs="Arial"/>
          <w:b/>
          <w:sz w:val="20"/>
          <w:szCs w:val="20"/>
        </w:rPr>
      </w:pPr>
    </w:p>
    <w:p w14:paraId="69BBA394" w14:textId="77777777" w:rsidR="00832598" w:rsidRPr="00880479" w:rsidRDefault="00832598" w:rsidP="00832598">
      <w:pPr>
        <w:rPr>
          <w:rFonts w:ascii="Arial" w:hAnsi="Arial" w:cs="Arial"/>
          <w:b/>
          <w:sz w:val="20"/>
          <w:szCs w:val="20"/>
        </w:rPr>
      </w:pPr>
    </w:p>
    <w:p w14:paraId="5E7F669D" w14:textId="77777777" w:rsidR="00832598" w:rsidRPr="00880479" w:rsidRDefault="00832598" w:rsidP="00832598">
      <w:pPr>
        <w:rPr>
          <w:rFonts w:ascii="Arial" w:hAnsi="Arial" w:cs="Arial"/>
          <w:b/>
          <w:sz w:val="20"/>
          <w:szCs w:val="20"/>
        </w:rPr>
      </w:pPr>
    </w:p>
    <w:p w14:paraId="58908CEB" w14:textId="77777777" w:rsidR="00832598" w:rsidRPr="00880479" w:rsidRDefault="00832598" w:rsidP="00832598">
      <w:pPr>
        <w:rPr>
          <w:rFonts w:ascii="Arial" w:hAnsi="Arial" w:cs="Arial"/>
          <w:b/>
          <w:sz w:val="20"/>
          <w:szCs w:val="20"/>
        </w:rPr>
      </w:pPr>
      <w:r w:rsidRPr="00880479">
        <w:rPr>
          <w:rFonts w:ascii="Arial" w:hAnsi="Arial" w:cs="Arial"/>
          <w:b/>
          <w:sz w:val="20"/>
          <w:szCs w:val="20"/>
        </w:rPr>
        <w:t>OPOMBA:</w:t>
      </w:r>
    </w:p>
    <w:p w14:paraId="3C7B0530" w14:textId="77777777" w:rsidR="00832598" w:rsidRPr="00880479" w:rsidRDefault="00832598" w:rsidP="00832598">
      <w:pPr>
        <w:rPr>
          <w:rFonts w:ascii="Arial" w:hAnsi="Arial" w:cs="Arial"/>
          <w:b/>
          <w:sz w:val="20"/>
          <w:szCs w:val="20"/>
        </w:rPr>
      </w:pPr>
      <w:r w:rsidRPr="00880479">
        <w:rPr>
          <w:rFonts w:ascii="Arial" w:hAnsi="Arial" w:cs="Arial"/>
          <w:b/>
          <w:sz w:val="20"/>
          <w:szCs w:val="20"/>
        </w:rPr>
        <w:t>Obrazec morajo izpolniti in podpisati ponudnik, vsak partner  v skupnem nastopu in vsak podizvajalec.</w:t>
      </w:r>
    </w:p>
    <w:p w14:paraId="5682D8E7"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74C80748"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38CC4E8A"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10EDE7DE" w14:textId="77777777" w:rsidR="00832598" w:rsidRPr="00880479" w:rsidRDefault="00832598" w:rsidP="00832598">
      <w:pPr>
        <w:tabs>
          <w:tab w:val="left" w:pos="937"/>
        </w:tabs>
        <w:rPr>
          <w:rFonts w:ascii="Arial" w:hAnsi="Arial" w:cs="Arial"/>
          <w:b/>
          <w:sz w:val="20"/>
          <w:szCs w:val="20"/>
        </w:rPr>
      </w:pPr>
      <w:r w:rsidRPr="00880479">
        <w:rPr>
          <w:rFonts w:ascii="Arial" w:hAnsi="Arial" w:cs="Arial"/>
          <w:b/>
          <w:sz w:val="20"/>
          <w:szCs w:val="20"/>
        </w:rPr>
        <w:tab/>
      </w:r>
    </w:p>
    <w:p w14:paraId="11E4DA10" w14:textId="77777777" w:rsidR="00CB5FB7" w:rsidRPr="00880479" w:rsidRDefault="00CB5FB7" w:rsidP="00832598">
      <w:pPr>
        <w:tabs>
          <w:tab w:val="left" w:pos="937"/>
        </w:tabs>
        <w:rPr>
          <w:rFonts w:ascii="Arial" w:hAnsi="Arial" w:cs="Arial"/>
          <w:b/>
          <w:sz w:val="20"/>
          <w:szCs w:val="20"/>
        </w:rPr>
      </w:pPr>
    </w:p>
    <w:p w14:paraId="0612BA20" w14:textId="77777777" w:rsidR="00283CC0" w:rsidRPr="00880479" w:rsidRDefault="00283CC0" w:rsidP="00832598">
      <w:pPr>
        <w:tabs>
          <w:tab w:val="left" w:pos="937"/>
        </w:tabs>
        <w:rPr>
          <w:rFonts w:ascii="Arial" w:hAnsi="Arial" w:cs="Arial"/>
          <w:b/>
          <w:sz w:val="20"/>
          <w:szCs w:val="20"/>
        </w:rPr>
      </w:pPr>
    </w:p>
    <w:p w14:paraId="177B2226" w14:textId="77777777" w:rsidR="00283CC0" w:rsidRPr="00880479" w:rsidRDefault="00283CC0" w:rsidP="00832598">
      <w:pPr>
        <w:tabs>
          <w:tab w:val="left" w:pos="937"/>
        </w:tabs>
        <w:rPr>
          <w:rFonts w:ascii="Arial" w:hAnsi="Arial" w:cs="Arial"/>
          <w:b/>
          <w:sz w:val="20"/>
          <w:szCs w:val="20"/>
        </w:rPr>
      </w:pPr>
    </w:p>
    <w:p w14:paraId="69D9D6B1" w14:textId="77777777" w:rsidR="00283CC0" w:rsidRPr="00880479" w:rsidRDefault="00283CC0" w:rsidP="00832598">
      <w:pPr>
        <w:tabs>
          <w:tab w:val="left" w:pos="937"/>
        </w:tabs>
        <w:rPr>
          <w:rFonts w:ascii="Arial" w:hAnsi="Arial" w:cs="Arial"/>
          <w:b/>
          <w:sz w:val="20"/>
          <w:szCs w:val="20"/>
        </w:rPr>
      </w:pPr>
    </w:p>
    <w:p w14:paraId="650E4669" w14:textId="77777777" w:rsidR="00283CC0" w:rsidRPr="00880479" w:rsidRDefault="00283CC0" w:rsidP="00832598">
      <w:pPr>
        <w:tabs>
          <w:tab w:val="left" w:pos="937"/>
        </w:tabs>
        <w:rPr>
          <w:rFonts w:ascii="Arial" w:hAnsi="Arial" w:cs="Arial"/>
          <w:b/>
          <w:sz w:val="20"/>
          <w:szCs w:val="20"/>
        </w:rPr>
      </w:pPr>
    </w:p>
    <w:p w14:paraId="6FB02746" w14:textId="77777777" w:rsidR="00283CC0" w:rsidRPr="00880479" w:rsidRDefault="00283CC0" w:rsidP="00832598">
      <w:pPr>
        <w:tabs>
          <w:tab w:val="left" w:pos="937"/>
        </w:tabs>
        <w:rPr>
          <w:rFonts w:ascii="Arial" w:hAnsi="Arial" w:cs="Arial"/>
          <w:b/>
          <w:sz w:val="20"/>
          <w:szCs w:val="20"/>
        </w:rPr>
      </w:pPr>
    </w:p>
    <w:p w14:paraId="53DF8F4E" w14:textId="77777777" w:rsidR="00283CC0" w:rsidRPr="00880479" w:rsidRDefault="00283CC0" w:rsidP="00832598">
      <w:pPr>
        <w:tabs>
          <w:tab w:val="left" w:pos="937"/>
        </w:tabs>
        <w:rPr>
          <w:rFonts w:ascii="Arial" w:hAnsi="Arial" w:cs="Arial"/>
          <w:b/>
          <w:sz w:val="20"/>
          <w:szCs w:val="20"/>
        </w:rPr>
      </w:pPr>
    </w:p>
    <w:p w14:paraId="42898C50" w14:textId="77777777" w:rsidR="00283CC0" w:rsidRPr="00880479" w:rsidRDefault="00283CC0" w:rsidP="00832598">
      <w:pPr>
        <w:tabs>
          <w:tab w:val="left" w:pos="937"/>
        </w:tabs>
        <w:rPr>
          <w:rFonts w:ascii="Arial" w:hAnsi="Arial" w:cs="Arial"/>
          <w:b/>
          <w:sz w:val="20"/>
          <w:szCs w:val="20"/>
        </w:rPr>
      </w:pPr>
    </w:p>
    <w:p w14:paraId="31D89EE6" w14:textId="77777777" w:rsidR="00283CC0" w:rsidRPr="00880479" w:rsidRDefault="00283CC0" w:rsidP="00832598">
      <w:pPr>
        <w:tabs>
          <w:tab w:val="left" w:pos="937"/>
        </w:tabs>
        <w:rPr>
          <w:rFonts w:ascii="Arial" w:hAnsi="Arial" w:cs="Arial"/>
          <w:b/>
          <w:sz w:val="20"/>
          <w:szCs w:val="20"/>
        </w:rPr>
      </w:pPr>
    </w:p>
    <w:p w14:paraId="138E43F3" w14:textId="77777777" w:rsidR="00832598" w:rsidRPr="00880479" w:rsidRDefault="00832598" w:rsidP="00832598">
      <w:pPr>
        <w:tabs>
          <w:tab w:val="left" w:pos="937"/>
        </w:tabs>
        <w:rPr>
          <w:rFonts w:ascii="Arial" w:hAnsi="Arial" w:cs="Arial"/>
          <w:b/>
          <w:sz w:val="20"/>
          <w:szCs w:val="20"/>
        </w:rPr>
      </w:pPr>
    </w:p>
    <w:p w14:paraId="6BF3F1D3" w14:textId="77777777" w:rsidR="005D2A9B" w:rsidRPr="00880479" w:rsidRDefault="005D2A9B" w:rsidP="00832598">
      <w:pPr>
        <w:tabs>
          <w:tab w:val="left" w:pos="937"/>
        </w:tabs>
        <w:rPr>
          <w:rFonts w:ascii="Arial" w:hAnsi="Arial" w:cs="Arial"/>
          <w:b/>
          <w:sz w:val="20"/>
          <w:szCs w:val="20"/>
        </w:rPr>
      </w:pPr>
    </w:p>
    <w:p w14:paraId="089129AF" w14:textId="77777777" w:rsidR="005D2A9B" w:rsidRPr="00880479" w:rsidRDefault="005D2A9B" w:rsidP="00832598">
      <w:pPr>
        <w:tabs>
          <w:tab w:val="left" w:pos="937"/>
        </w:tabs>
        <w:rPr>
          <w:rFonts w:ascii="Arial" w:hAnsi="Arial" w:cs="Arial"/>
          <w:b/>
          <w:sz w:val="20"/>
          <w:szCs w:val="20"/>
        </w:rPr>
      </w:pPr>
    </w:p>
    <w:p w14:paraId="53D1743A" w14:textId="77777777" w:rsidR="00832598" w:rsidRPr="00880479" w:rsidRDefault="00832598" w:rsidP="00EF6FDA">
      <w:pPr>
        <w:pStyle w:val="Naslov2"/>
        <w:rPr>
          <w:i w:val="0"/>
          <w:sz w:val="20"/>
          <w:szCs w:val="20"/>
        </w:rPr>
      </w:pPr>
      <w:bookmarkStart w:id="12" w:name="_Toc513809731"/>
      <w:bookmarkStart w:id="13" w:name="_Toc519595408"/>
      <w:bookmarkStart w:id="14" w:name="_Toc532533797"/>
      <w:bookmarkStart w:id="15" w:name="_Toc57805097"/>
      <w:bookmarkStart w:id="16" w:name="_Toc127426861"/>
      <w:r w:rsidRPr="00880479">
        <w:rPr>
          <w:i w:val="0"/>
          <w:sz w:val="20"/>
          <w:szCs w:val="20"/>
        </w:rPr>
        <w:t>O</w:t>
      </w:r>
      <w:r w:rsidR="00DC2828" w:rsidRPr="00880479">
        <w:rPr>
          <w:i w:val="0"/>
          <w:sz w:val="20"/>
          <w:szCs w:val="20"/>
        </w:rPr>
        <w:t>brazec</w:t>
      </w:r>
      <w:bookmarkEnd w:id="12"/>
      <w:r w:rsidRPr="00880479">
        <w:rPr>
          <w:i w:val="0"/>
          <w:sz w:val="20"/>
          <w:szCs w:val="20"/>
        </w:rPr>
        <w:t>3b</w:t>
      </w:r>
      <w:bookmarkEnd w:id="13"/>
      <w:bookmarkEnd w:id="14"/>
      <w:bookmarkEnd w:id="15"/>
      <w:bookmarkEnd w:id="16"/>
    </w:p>
    <w:p w14:paraId="2564C2B1" w14:textId="77777777" w:rsidR="00832598" w:rsidRPr="00880479" w:rsidRDefault="00832598" w:rsidP="00832598">
      <w:pPr>
        <w:autoSpaceDE w:val="0"/>
        <w:autoSpaceDN w:val="0"/>
        <w:adjustRightInd w:val="0"/>
        <w:jc w:val="center"/>
        <w:rPr>
          <w:rFonts w:ascii="Arial" w:hAnsi="Arial" w:cs="Arial"/>
          <w:sz w:val="20"/>
          <w:szCs w:val="20"/>
        </w:rPr>
      </w:pPr>
    </w:p>
    <w:p w14:paraId="258DD02D" w14:textId="77777777" w:rsidR="00832598" w:rsidRPr="00880479" w:rsidRDefault="00832598" w:rsidP="00832598">
      <w:pPr>
        <w:autoSpaceDE w:val="0"/>
        <w:autoSpaceDN w:val="0"/>
        <w:adjustRightInd w:val="0"/>
        <w:jc w:val="center"/>
        <w:rPr>
          <w:rFonts w:ascii="Arial" w:hAnsi="Arial" w:cs="Arial"/>
          <w:sz w:val="20"/>
          <w:szCs w:val="20"/>
        </w:rPr>
      </w:pPr>
    </w:p>
    <w:p w14:paraId="4C7819F3" w14:textId="77777777" w:rsidR="00832598" w:rsidRPr="00880479" w:rsidRDefault="00832598" w:rsidP="00832598">
      <w:pPr>
        <w:autoSpaceDE w:val="0"/>
        <w:autoSpaceDN w:val="0"/>
        <w:adjustRightInd w:val="0"/>
        <w:rPr>
          <w:rFonts w:ascii="Arial" w:hAnsi="Arial" w:cs="Arial"/>
          <w:b/>
          <w:sz w:val="20"/>
          <w:szCs w:val="20"/>
        </w:rPr>
      </w:pPr>
    </w:p>
    <w:p w14:paraId="368863AF" w14:textId="77777777" w:rsidR="00832598" w:rsidRPr="00880479" w:rsidRDefault="00832598" w:rsidP="00AD4E75">
      <w:pPr>
        <w:autoSpaceDE w:val="0"/>
        <w:autoSpaceDN w:val="0"/>
        <w:adjustRightInd w:val="0"/>
        <w:spacing w:before="240"/>
        <w:jc w:val="center"/>
        <w:rPr>
          <w:rFonts w:ascii="Arial" w:hAnsi="Arial" w:cs="Arial"/>
          <w:b/>
          <w:sz w:val="20"/>
          <w:szCs w:val="20"/>
        </w:rPr>
      </w:pPr>
      <w:r w:rsidRPr="00880479">
        <w:rPr>
          <w:rFonts w:ascii="Arial" w:hAnsi="Arial" w:cs="Arial"/>
          <w:b/>
          <w:sz w:val="20"/>
          <w:szCs w:val="20"/>
        </w:rPr>
        <w:t>POOBLASTILO</w:t>
      </w:r>
    </w:p>
    <w:p w14:paraId="2964F356" w14:textId="77777777" w:rsidR="00832598" w:rsidRPr="00880479" w:rsidRDefault="00832598" w:rsidP="00AD4E75">
      <w:pPr>
        <w:autoSpaceDE w:val="0"/>
        <w:autoSpaceDN w:val="0"/>
        <w:adjustRightInd w:val="0"/>
        <w:spacing w:before="240"/>
        <w:jc w:val="center"/>
        <w:rPr>
          <w:rFonts w:ascii="Arial" w:hAnsi="Arial" w:cs="Arial"/>
          <w:b/>
          <w:sz w:val="20"/>
          <w:szCs w:val="20"/>
        </w:rPr>
      </w:pPr>
      <w:r w:rsidRPr="00880479">
        <w:rPr>
          <w:rFonts w:ascii="Arial" w:hAnsi="Arial" w:cs="Arial"/>
          <w:b/>
          <w:sz w:val="20"/>
          <w:szCs w:val="20"/>
        </w:rPr>
        <w:t>ZA PRIDOBITEV PODATKOV IZ KAZENSKE EVIDENCE ZA FIZIČNO OSEBO</w:t>
      </w:r>
    </w:p>
    <w:p w14:paraId="20D7FE04" w14:textId="77777777" w:rsidR="00832598" w:rsidRPr="00880479" w:rsidRDefault="00832598" w:rsidP="00832598">
      <w:pPr>
        <w:autoSpaceDE w:val="0"/>
        <w:autoSpaceDN w:val="0"/>
        <w:adjustRightInd w:val="0"/>
        <w:jc w:val="center"/>
        <w:rPr>
          <w:rFonts w:ascii="Arial" w:hAnsi="Arial" w:cs="Arial"/>
          <w:b/>
          <w:sz w:val="20"/>
          <w:szCs w:val="20"/>
        </w:rPr>
      </w:pPr>
    </w:p>
    <w:p w14:paraId="193895C7" w14:textId="77777777" w:rsidR="00AD4E75" w:rsidRPr="00880479" w:rsidRDefault="00AD4E75" w:rsidP="00832598">
      <w:pPr>
        <w:autoSpaceDE w:val="0"/>
        <w:autoSpaceDN w:val="0"/>
        <w:adjustRightInd w:val="0"/>
        <w:jc w:val="center"/>
        <w:rPr>
          <w:rFonts w:ascii="Arial" w:hAnsi="Arial" w:cs="Arial"/>
          <w:b/>
          <w:sz w:val="20"/>
          <w:szCs w:val="20"/>
        </w:rPr>
      </w:pPr>
    </w:p>
    <w:p w14:paraId="2AD6C138" w14:textId="785214EE" w:rsidR="00832598" w:rsidRPr="00880479" w:rsidRDefault="00832598" w:rsidP="00832598">
      <w:pPr>
        <w:tabs>
          <w:tab w:val="left" w:pos="3969"/>
        </w:tabs>
        <w:spacing w:after="100" w:afterAutospacing="1"/>
        <w:jc w:val="both"/>
        <w:rPr>
          <w:rFonts w:ascii="Arial" w:hAnsi="Arial" w:cs="Arial"/>
          <w:sz w:val="20"/>
          <w:szCs w:val="20"/>
        </w:rPr>
      </w:pPr>
      <w:r w:rsidRPr="00880479">
        <w:rPr>
          <w:rFonts w:ascii="Arial" w:hAnsi="Arial" w:cs="Arial"/>
          <w:sz w:val="20"/>
          <w:szCs w:val="20"/>
        </w:rPr>
        <w:t xml:space="preserve">Spodaj podpisani _________________________(ime in priimek) pooblaščam SŽ – Vleka in tehnika, d.o.o., da za potrebe preverjanja izpolnjevanja pogojev v postopku oddaje javnega naročila za </w:t>
      </w:r>
      <w:r w:rsidRPr="00880479">
        <w:rPr>
          <w:rFonts w:ascii="Arial" w:hAnsi="Arial" w:cs="Arial"/>
          <w:iCs/>
          <w:sz w:val="20"/>
          <w:szCs w:val="20"/>
        </w:rPr>
        <w:t>»</w:t>
      </w:r>
      <w:r w:rsidR="00FF5597" w:rsidRPr="00880479">
        <w:rPr>
          <w:rFonts w:ascii="Arial" w:hAnsi="Arial" w:cs="Arial"/>
          <w:b/>
          <w:bCs/>
          <w:sz w:val="20"/>
          <w:szCs w:val="20"/>
        </w:rPr>
        <w:t>Popravilo rezervnih delov EMG 312 in potniških vagonov</w:t>
      </w:r>
      <w:r w:rsidRPr="00880479">
        <w:rPr>
          <w:rFonts w:ascii="Arial" w:hAnsi="Arial" w:cs="Arial"/>
          <w:sz w:val="20"/>
          <w:szCs w:val="20"/>
        </w:rPr>
        <w:t xml:space="preserve">« </w:t>
      </w:r>
      <w:r w:rsidRPr="00880479">
        <w:rPr>
          <w:rFonts w:ascii="Arial" w:hAnsi="Arial" w:cs="Arial"/>
          <w:iCs/>
          <w:sz w:val="20"/>
          <w:szCs w:val="20"/>
        </w:rPr>
        <w:t xml:space="preserve">od </w:t>
      </w:r>
      <w:r w:rsidRPr="00880479">
        <w:rPr>
          <w:rFonts w:ascii="Arial" w:hAnsi="Arial" w:cs="Arial"/>
          <w:sz w:val="20"/>
          <w:szCs w:val="20"/>
        </w:rPr>
        <w:t>Ministrstva za pravosodje pridobi potrdilo iz kazenske evidence fizičnih oseb.</w:t>
      </w:r>
    </w:p>
    <w:p w14:paraId="0BBF5797" w14:textId="77777777" w:rsidR="005A44A2" w:rsidRPr="00880479" w:rsidRDefault="005A44A2" w:rsidP="00832598">
      <w:pPr>
        <w:autoSpaceDE w:val="0"/>
        <w:autoSpaceDN w:val="0"/>
        <w:adjustRightInd w:val="0"/>
        <w:spacing w:line="360" w:lineRule="auto"/>
        <w:rPr>
          <w:rFonts w:ascii="Arial" w:hAnsi="Arial" w:cs="Arial"/>
          <w:sz w:val="20"/>
          <w:szCs w:val="20"/>
        </w:rPr>
      </w:pPr>
    </w:p>
    <w:p w14:paraId="468FF1F4"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Moji osebni podatki so naslednji:</w:t>
      </w:r>
    </w:p>
    <w:p w14:paraId="1B41FD07"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EMŠO:</w:t>
      </w:r>
      <w:r w:rsidRPr="00880479">
        <w:rPr>
          <w:rFonts w:ascii="Arial" w:hAnsi="Arial" w:cs="Arial"/>
          <w:sz w:val="20"/>
          <w:szCs w:val="20"/>
        </w:rPr>
        <w:tab/>
        <w:t>____________________________________________________________________</w:t>
      </w:r>
    </w:p>
    <w:p w14:paraId="4D94B1C9"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Datum rojstva: ___________________________________________________________________</w:t>
      </w:r>
    </w:p>
    <w:p w14:paraId="5C75475B"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Kraj rojstva:</w:t>
      </w:r>
      <w:r w:rsidRPr="00880479">
        <w:rPr>
          <w:rFonts w:ascii="Arial" w:hAnsi="Arial" w:cs="Arial"/>
          <w:sz w:val="20"/>
          <w:szCs w:val="20"/>
        </w:rPr>
        <w:tab/>
        <w:t>____________________________________________________________________</w:t>
      </w:r>
    </w:p>
    <w:p w14:paraId="1A3F5803"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Občina rojstva:___________________________________________________________________</w:t>
      </w:r>
    </w:p>
    <w:p w14:paraId="0B20186D"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Država rojstva: __________________________________________________________________</w:t>
      </w:r>
    </w:p>
    <w:p w14:paraId="6955BCF3"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Naslov stalnega/začasnega bivališča: _________________________________________________</w:t>
      </w:r>
    </w:p>
    <w:p w14:paraId="193EAEB1"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Državljanstvo: ___________________________________________________________________</w:t>
      </w:r>
    </w:p>
    <w:p w14:paraId="14C06BCF" w14:textId="77777777" w:rsidR="00832598"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Moj prejšnji priimek se je glasil: _____________________________________________________</w:t>
      </w:r>
    </w:p>
    <w:p w14:paraId="34F49DD2" w14:textId="77777777" w:rsidR="00832598" w:rsidRPr="00880479" w:rsidRDefault="00832598" w:rsidP="005A44A2">
      <w:pPr>
        <w:autoSpaceDE w:val="0"/>
        <w:autoSpaceDN w:val="0"/>
        <w:adjustRightInd w:val="0"/>
        <w:spacing w:line="480" w:lineRule="auto"/>
        <w:rPr>
          <w:rFonts w:ascii="Arial" w:hAnsi="Arial" w:cs="Arial"/>
          <w:sz w:val="20"/>
          <w:szCs w:val="20"/>
        </w:rPr>
      </w:pPr>
    </w:p>
    <w:p w14:paraId="27574EEB" w14:textId="77777777" w:rsidR="00832598" w:rsidRPr="00880479" w:rsidRDefault="00832598" w:rsidP="00832598">
      <w:pPr>
        <w:autoSpaceDE w:val="0"/>
        <w:autoSpaceDN w:val="0"/>
        <w:adjustRightInd w:val="0"/>
        <w:rPr>
          <w:rFonts w:ascii="Arial" w:hAnsi="Arial" w:cs="Arial"/>
          <w:sz w:val="20"/>
          <w:szCs w:val="20"/>
        </w:rPr>
      </w:pPr>
    </w:p>
    <w:p w14:paraId="5B7B47BD" w14:textId="77777777" w:rsidR="004A5775" w:rsidRPr="00880479" w:rsidRDefault="004A5775" w:rsidP="004A5775">
      <w:pPr>
        <w:autoSpaceDE w:val="0"/>
        <w:autoSpaceDN w:val="0"/>
        <w:adjustRightInd w:val="0"/>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ponudnika:</w:t>
      </w:r>
    </w:p>
    <w:p w14:paraId="237C0A9C" w14:textId="77777777" w:rsidR="00832598" w:rsidRPr="00880479" w:rsidRDefault="00832598" w:rsidP="00832598">
      <w:pPr>
        <w:autoSpaceDE w:val="0"/>
        <w:autoSpaceDN w:val="0"/>
        <w:adjustRightInd w:val="0"/>
        <w:rPr>
          <w:rFonts w:ascii="Arial" w:hAnsi="Arial" w:cs="Arial"/>
          <w:sz w:val="20"/>
          <w:szCs w:val="20"/>
        </w:rPr>
      </w:pPr>
    </w:p>
    <w:p w14:paraId="68AFBA31" w14:textId="77777777" w:rsidR="00832598" w:rsidRPr="00880479" w:rsidRDefault="00832598" w:rsidP="00832598">
      <w:pPr>
        <w:autoSpaceDE w:val="0"/>
        <w:autoSpaceDN w:val="0"/>
        <w:adjustRightInd w:val="0"/>
        <w:rPr>
          <w:rFonts w:ascii="Arial" w:hAnsi="Arial" w:cs="Arial"/>
          <w:sz w:val="20"/>
          <w:szCs w:val="20"/>
        </w:rPr>
      </w:pPr>
    </w:p>
    <w:p w14:paraId="3886DA7E" w14:textId="77777777" w:rsidR="004A5775" w:rsidRPr="00880479" w:rsidRDefault="004A5775" w:rsidP="00832598">
      <w:pPr>
        <w:autoSpaceDE w:val="0"/>
        <w:autoSpaceDN w:val="0"/>
        <w:adjustRightInd w:val="0"/>
        <w:rPr>
          <w:rFonts w:ascii="Arial" w:hAnsi="Arial" w:cs="Arial"/>
          <w:sz w:val="20"/>
          <w:szCs w:val="20"/>
        </w:rPr>
      </w:pPr>
    </w:p>
    <w:p w14:paraId="2878F4CF" w14:textId="77777777" w:rsidR="004A5775" w:rsidRPr="00880479" w:rsidRDefault="004A5775" w:rsidP="00832598">
      <w:pPr>
        <w:autoSpaceDE w:val="0"/>
        <w:autoSpaceDN w:val="0"/>
        <w:adjustRightInd w:val="0"/>
        <w:rPr>
          <w:rFonts w:ascii="Arial" w:hAnsi="Arial" w:cs="Arial"/>
          <w:sz w:val="20"/>
          <w:szCs w:val="20"/>
        </w:rPr>
      </w:pPr>
    </w:p>
    <w:p w14:paraId="4354654B" w14:textId="77777777" w:rsidR="00832598" w:rsidRPr="00880479" w:rsidRDefault="00832598" w:rsidP="00832598">
      <w:pPr>
        <w:autoSpaceDE w:val="0"/>
        <w:autoSpaceDN w:val="0"/>
        <w:adjustRightInd w:val="0"/>
        <w:rPr>
          <w:rFonts w:ascii="Arial" w:hAnsi="Arial" w:cs="Arial"/>
          <w:b/>
          <w:sz w:val="20"/>
          <w:szCs w:val="20"/>
        </w:rPr>
      </w:pPr>
      <w:r w:rsidRPr="00880479">
        <w:rPr>
          <w:rFonts w:ascii="Arial" w:hAnsi="Arial" w:cs="Arial"/>
          <w:b/>
          <w:sz w:val="20"/>
          <w:szCs w:val="20"/>
        </w:rPr>
        <w:t xml:space="preserve">Opomba naročnika: </w:t>
      </w:r>
    </w:p>
    <w:p w14:paraId="17BEBBA6" w14:textId="77777777" w:rsidR="00832598" w:rsidRPr="00880479" w:rsidRDefault="00832598" w:rsidP="00832598">
      <w:pPr>
        <w:autoSpaceDE w:val="0"/>
        <w:autoSpaceDN w:val="0"/>
        <w:adjustRightInd w:val="0"/>
        <w:jc w:val="both"/>
        <w:rPr>
          <w:rFonts w:ascii="Arial" w:hAnsi="Arial" w:cs="Arial"/>
          <w:b/>
          <w:sz w:val="20"/>
          <w:szCs w:val="20"/>
        </w:rPr>
      </w:pPr>
      <w:r w:rsidRPr="00880479">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40937C29" w14:textId="77777777" w:rsidR="00ED654F" w:rsidRPr="00880479" w:rsidRDefault="00ED654F" w:rsidP="00832598">
      <w:pPr>
        <w:autoSpaceDE w:val="0"/>
        <w:autoSpaceDN w:val="0"/>
        <w:adjustRightInd w:val="0"/>
        <w:jc w:val="both"/>
        <w:rPr>
          <w:rFonts w:ascii="Arial" w:hAnsi="Arial" w:cs="Arial"/>
          <w:b/>
          <w:sz w:val="20"/>
          <w:szCs w:val="20"/>
        </w:rPr>
      </w:pPr>
    </w:p>
    <w:p w14:paraId="750F064F" w14:textId="77777777" w:rsidR="00ED654F" w:rsidRPr="00880479" w:rsidRDefault="00ED654F" w:rsidP="00832598">
      <w:pPr>
        <w:autoSpaceDE w:val="0"/>
        <w:autoSpaceDN w:val="0"/>
        <w:adjustRightInd w:val="0"/>
        <w:jc w:val="both"/>
        <w:rPr>
          <w:rFonts w:ascii="Arial" w:hAnsi="Arial" w:cs="Arial"/>
          <w:b/>
          <w:sz w:val="20"/>
          <w:szCs w:val="20"/>
        </w:rPr>
      </w:pPr>
    </w:p>
    <w:p w14:paraId="5C720799" w14:textId="77777777" w:rsidR="00ED654F" w:rsidRPr="00880479" w:rsidRDefault="00ED654F" w:rsidP="00832598">
      <w:pPr>
        <w:autoSpaceDE w:val="0"/>
        <w:autoSpaceDN w:val="0"/>
        <w:adjustRightInd w:val="0"/>
        <w:jc w:val="both"/>
        <w:rPr>
          <w:rFonts w:ascii="Arial" w:hAnsi="Arial" w:cs="Arial"/>
          <w:b/>
          <w:sz w:val="20"/>
          <w:szCs w:val="20"/>
        </w:rPr>
      </w:pPr>
    </w:p>
    <w:p w14:paraId="1D9A5F03" w14:textId="77777777" w:rsidR="00ED654F" w:rsidRPr="00880479" w:rsidRDefault="00ED654F" w:rsidP="00832598">
      <w:pPr>
        <w:autoSpaceDE w:val="0"/>
        <w:autoSpaceDN w:val="0"/>
        <w:adjustRightInd w:val="0"/>
        <w:jc w:val="both"/>
        <w:rPr>
          <w:rFonts w:ascii="Arial" w:hAnsi="Arial" w:cs="Arial"/>
          <w:b/>
          <w:sz w:val="20"/>
          <w:szCs w:val="20"/>
        </w:rPr>
      </w:pPr>
    </w:p>
    <w:p w14:paraId="463BB52E" w14:textId="77777777" w:rsidR="00ED654F" w:rsidRPr="00880479" w:rsidRDefault="00ED654F" w:rsidP="00832598">
      <w:pPr>
        <w:autoSpaceDE w:val="0"/>
        <w:autoSpaceDN w:val="0"/>
        <w:adjustRightInd w:val="0"/>
        <w:jc w:val="both"/>
        <w:rPr>
          <w:rFonts w:ascii="Arial" w:hAnsi="Arial" w:cs="Arial"/>
          <w:b/>
          <w:sz w:val="20"/>
          <w:szCs w:val="20"/>
        </w:rPr>
      </w:pPr>
    </w:p>
    <w:p w14:paraId="7BA27D4C" w14:textId="77777777" w:rsidR="00ED654F" w:rsidRPr="00880479" w:rsidRDefault="00ED654F" w:rsidP="00832598">
      <w:pPr>
        <w:autoSpaceDE w:val="0"/>
        <w:autoSpaceDN w:val="0"/>
        <w:adjustRightInd w:val="0"/>
        <w:jc w:val="both"/>
        <w:rPr>
          <w:rFonts w:ascii="Arial" w:hAnsi="Arial" w:cs="Arial"/>
          <w:b/>
          <w:sz w:val="20"/>
          <w:szCs w:val="20"/>
        </w:rPr>
      </w:pPr>
    </w:p>
    <w:p w14:paraId="23ADD9C7" w14:textId="77777777" w:rsidR="00ED654F" w:rsidRPr="00880479" w:rsidRDefault="00ED654F" w:rsidP="00832598">
      <w:pPr>
        <w:autoSpaceDE w:val="0"/>
        <w:autoSpaceDN w:val="0"/>
        <w:adjustRightInd w:val="0"/>
        <w:jc w:val="both"/>
        <w:rPr>
          <w:rFonts w:ascii="Arial" w:hAnsi="Arial" w:cs="Arial"/>
          <w:b/>
          <w:sz w:val="20"/>
          <w:szCs w:val="20"/>
        </w:rPr>
      </w:pPr>
    </w:p>
    <w:p w14:paraId="5F8862DC" w14:textId="77777777" w:rsidR="00ED654F" w:rsidRPr="00880479" w:rsidRDefault="00ED654F" w:rsidP="00832598">
      <w:pPr>
        <w:autoSpaceDE w:val="0"/>
        <w:autoSpaceDN w:val="0"/>
        <w:adjustRightInd w:val="0"/>
        <w:jc w:val="both"/>
        <w:rPr>
          <w:rFonts w:ascii="Arial" w:hAnsi="Arial" w:cs="Arial"/>
          <w:b/>
          <w:sz w:val="20"/>
          <w:szCs w:val="20"/>
        </w:rPr>
      </w:pPr>
    </w:p>
    <w:p w14:paraId="1A96EEBE" w14:textId="334AE348" w:rsidR="00ED654F" w:rsidRPr="00880479" w:rsidRDefault="00ED654F" w:rsidP="00832598">
      <w:pPr>
        <w:autoSpaceDE w:val="0"/>
        <w:autoSpaceDN w:val="0"/>
        <w:adjustRightInd w:val="0"/>
        <w:jc w:val="both"/>
        <w:rPr>
          <w:rFonts w:ascii="Arial" w:hAnsi="Arial" w:cs="Arial"/>
          <w:b/>
          <w:sz w:val="20"/>
          <w:szCs w:val="20"/>
        </w:rPr>
      </w:pPr>
      <w:r w:rsidRPr="00880479">
        <w:rPr>
          <w:rFonts w:ascii="Arial" w:hAnsi="Arial" w:cs="Arial"/>
          <w:b/>
          <w:sz w:val="20"/>
          <w:szCs w:val="20"/>
        </w:rPr>
        <w:lastRenderedPageBreak/>
        <w:t>Obrazec 4</w:t>
      </w:r>
    </w:p>
    <w:p w14:paraId="7A268861" w14:textId="77777777" w:rsidR="00ED654F" w:rsidRPr="00880479" w:rsidRDefault="00ED654F" w:rsidP="00832598">
      <w:pPr>
        <w:autoSpaceDE w:val="0"/>
        <w:autoSpaceDN w:val="0"/>
        <w:adjustRightInd w:val="0"/>
        <w:jc w:val="both"/>
        <w:rPr>
          <w:rFonts w:ascii="Arial" w:hAnsi="Arial" w:cs="Arial"/>
          <w:b/>
          <w:sz w:val="20"/>
          <w:szCs w:val="20"/>
        </w:rPr>
      </w:pPr>
    </w:p>
    <w:p w14:paraId="47AFFB10" w14:textId="77777777" w:rsidR="00ED654F" w:rsidRPr="00880479" w:rsidRDefault="00ED654F" w:rsidP="00832598">
      <w:pPr>
        <w:autoSpaceDE w:val="0"/>
        <w:autoSpaceDN w:val="0"/>
        <w:adjustRightInd w:val="0"/>
        <w:jc w:val="both"/>
        <w:rPr>
          <w:rFonts w:ascii="Arial" w:hAnsi="Arial" w:cs="Arial"/>
          <w:b/>
          <w:sz w:val="20"/>
          <w:szCs w:val="20"/>
        </w:rPr>
      </w:pPr>
    </w:p>
    <w:p w14:paraId="453F6FB3" w14:textId="77777777" w:rsidR="00ED654F" w:rsidRPr="00880479" w:rsidRDefault="00ED654F" w:rsidP="00832598">
      <w:pPr>
        <w:autoSpaceDE w:val="0"/>
        <w:autoSpaceDN w:val="0"/>
        <w:adjustRightInd w:val="0"/>
        <w:jc w:val="both"/>
        <w:rPr>
          <w:rFonts w:ascii="Arial" w:hAnsi="Arial" w:cs="Arial"/>
          <w:b/>
          <w:sz w:val="20"/>
          <w:szCs w:val="20"/>
        </w:rPr>
      </w:pPr>
    </w:p>
    <w:p w14:paraId="13F43175" w14:textId="77777777" w:rsidR="00ED654F" w:rsidRPr="00880479" w:rsidRDefault="00ED654F" w:rsidP="00ED654F">
      <w:pPr>
        <w:keepNext/>
        <w:keepLines/>
        <w:spacing w:before="120" w:line="252" w:lineRule="auto"/>
        <w:ind w:left="2127" w:hanging="2127"/>
        <w:jc w:val="both"/>
        <w:outlineLvl w:val="1"/>
        <w:rPr>
          <w:rFonts w:ascii="Arial" w:hAnsi="Arial" w:cs="Arial"/>
          <w:b/>
          <w:sz w:val="20"/>
          <w:szCs w:val="20"/>
        </w:rPr>
      </w:pPr>
      <w:bookmarkStart w:id="17" w:name="_Toc127426862"/>
      <w:bookmarkStart w:id="18" w:name="_Toc473527929"/>
      <w:bookmarkStart w:id="19" w:name="_Toc523396866"/>
      <w:r w:rsidRPr="00880479">
        <w:rPr>
          <w:rFonts w:ascii="Arial" w:hAnsi="Arial" w:cs="Arial"/>
          <w:b/>
          <w:sz w:val="20"/>
          <w:szCs w:val="20"/>
        </w:rPr>
        <w:t>Izjava o izpolnjevanju pogojev za priznanje ekonomske in finančne sposobnosti</w:t>
      </w:r>
      <w:bookmarkEnd w:id="17"/>
      <w:r w:rsidRPr="00880479">
        <w:rPr>
          <w:rFonts w:ascii="Arial" w:hAnsi="Arial" w:cs="Arial"/>
          <w:b/>
          <w:sz w:val="20"/>
          <w:szCs w:val="20"/>
        </w:rPr>
        <w:t xml:space="preserve">  </w:t>
      </w:r>
      <w:bookmarkEnd w:id="18"/>
      <w:bookmarkEnd w:id="19"/>
    </w:p>
    <w:p w14:paraId="1A1A0CCE" w14:textId="77777777" w:rsidR="00ED654F" w:rsidRPr="00880479" w:rsidRDefault="00ED654F" w:rsidP="00ED654F">
      <w:pPr>
        <w:spacing w:after="160" w:line="252" w:lineRule="auto"/>
        <w:jc w:val="both"/>
        <w:rPr>
          <w:rFonts w:ascii="Arial" w:hAnsi="Arial" w:cs="Arial"/>
          <w:sz w:val="20"/>
          <w:szCs w:val="20"/>
        </w:rPr>
      </w:pPr>
    </w:p>
    <w:p w14:paraId="7469F042" w14:textId="62C68376" w:rsidR="00ED654F" w:rsidRPr="00880479" w:rsidRDefault="00ED654F" w:rsidP="00ED654F">
      <w:pPr>
        <w:spacing w:after="160" w:line="252" w:lineRule="auto"/>
        <w:jc w:val="both"/>
        <w:rPr>
          <w:rFonts w:ascii="Arial" w:hAnsi="Arial" w:cs="Arial"/>
          <w:sz w:val="20"/>
          <w:szCs w:val="20"/>
        </w:rPr>
      </w:pPr>
      <w:r w:rsidRPr="00880479">
        <w:rPr>
          <w:rFonts w:ascii="Arial" w:hAnsi="Arial" w:cs="Arial"/>
          <w:sz w:val="20"/>
          <w:szCs w:val="20"/>
        </w:rPr>
        <w:t>V  zvezi z izpolnjevanjem pogojev za ekonomsko in finančno sposobnost v postopku oddaje javnega naročila »</w:t>
      </w:r>
      <w:r w:rsidRPr="00880479">
        <w:rPr>
          <w:rFonts w:ascii="Arial" w:hAnsi="Arial" w:cs="Arial"/>
          <w:b/>
          <w:sz w:val="20"/>
          <w:szCs w:val="20"/>
        </w:rPr>
        <w:t>Popravilo rezervnih delov EMG 312 in potniških vagonov</w:t>
      </w:r>
      <w:r w:rsidRPr="00880479">
        <w:rPr>
          <w:rFonts w:ascii="Arial" w:hAnsi="Arial" w:cs="Arial"/>
          <w:sz w:val="20"/>
          <w:szCs w:val="20"/>
        </w:rPr>
        <w:t>«</w:t>
      </w:r>
    </w:p>
    <w:p w14:paraId="1F330160" w14:textId="77777777" w:rsidR="00ED654F" w:rsidRPr="00880479" w:rsidRDefault="00ED654F" w:rsidP="00ED654F">
      <w:pPr>
        <w:spacing w:after="160" w:line="252" w:lineRule="auto"/>
        <w:jc w:val="center"/>
        <w:rPr>
          <w:rFonts w:ascii="Arial" w:hAnsi="Arial" w:cs="Arial"/>
          <w:sz w:val="20"/>
          <w:szCs w:val="20"/>
        </w:rPr>
      </w:pPr>
    </w:p>
    <w:p w14:paraId="02C87AD9" w14:textId="77777777" w:rsidR="00ED654F" w:rsidRPr="00880479" w:rsidRDefault="00ED654F" w:rsidP="00ED654F">
      <w:pPr>
        <w:spacing w:after="160" w:line="252" w:lineRule="auto"/>
        <w:rPr>
          <w:rFonts w:ascii="Arial" w:hAnsi="Arial" w:cs="Arial"/>
          <w:sz w:val="20"/>
          <w:szCs w:val="20"/>
        </w:rPr>
      </w:pPr>
      <w:r w:rsidRPr="00880479">
        <w:rPr>
          <w:rFonts w:ascii="Arial" w:hAnsi="Arial" w:cs="Arial"/>
          <w:sz w:val="20"/>
          <w:szCs w:val="20"/>
        </w:rPr>
        <w:t>Gospodarski subjekt:____________________________________________________________</w:t>
      </w:r>
    </w:p>
    <w:p w14:paraId="601D886F" w14:textId="77777777" w:rsidR="00ED654F" w:rsidRPr="00880479" w:rsidRDefault="00ED654F" w:rsidP="00ED654F">
      <w:pPr>
        <w:spacing w:after="160" w:line="252" w:lineRule="auto"/>
        <w:jc w:val="center"/>
        <w:rPr>
          <w:rFonts w:ascii="Arial" w:hAnsi="Arial" w:cs="Arial"/>
          <w:sz w:val="20"/>
          <w:szCs w:val="20"/>
        </w:rPr>
      </w:pPr>
    </w:p>
    <w:p w14:paraId="6807ED9B" w14:textId="77777777" w:rsidR="00ED654F" w:rsidRPr="00880479" w:rsidRDefault="00ED654F" w:rsidP="00ED654F">
      <w:pPr>
        <w:spacing w:after="160" w:line="252" w:lineRule="auto"/>
        <w:jc w:val="center"/>
        <w:rPr>
          <w:rFonts w:ascii="Arial" w:hAnsi="Arial" w:cs="Arial"/>
          <w:sz w:val="20"/>
          <w:szCs w:val="20"/>
        </w:rPr>
      </w:pPr>
      <w:r w:rsidRPr="00880479">
        <w:rPr>
          <w:rFonts w:ascii="Arial" w:hAnsi="Arial" w:cs="Arial"/>
          <w:sz w:val="20"/>
          <w:szCs w:val="20"/>
        </w:rPr>
        <w:t>pod materialno in kazensko odgovornostjo</w:t>
      </w:r>
    </w:p>
    <w:p w14:paraId="133337A4" w14:textId="77777777" w:rsidR="00ED654F" w:rsidRPr="00880479" w:rsidRDefault="00ED654F" w:rsidP="00ED654F">
      <w:pPr>
        <w:spacing w:after="160" w:line="252" w:lineRule="auto"/>
        <w:jc w:val="both"/>
        <w:rPr>
          <w:rFonts w:ascii="Arial" w:hAnsi="Arial" w:cs="Arial"/>
          <w:sz w:val="20"/>
          <w:szCs w:val="20"/>
        </w:rPr>
      </w:pPr>
    </w:p>
    <w:p w14:paraId="2EEA4A5F" w14:textId="77777777" w:rsidR="00ED654F" w:rsidRPr="00880479" w:rsidRDefault="00ED654F" w:rsidP="00ED654F">
      <w:pPr>
        <w:spacing w:after="160" w:line="252" w:lineRule="auto"/>
        <w:jc w:val="both"/>
        <w:rPr>
          <w:rFonts w:ascii="Arial" w:hAnsi="Arial" w:cs="Arial"/>
          <w:sz w:val="20"/>
          <w:szCs w:val="20"/>
        </w:rPr>
      </w:pPr>
      <w:r w:rsidRPr="00880479">
        <w:rPr>
          <w:rFonts w:ascii="Arial" w:hAnsi="Arial" w:cs="Arial"/>
          <w:sz w:val="20"/>
          <w:szCs w:val="20"/>
        </w:rPr>
        <w:t xml:space="preserve">izjavljam/-o: </w:t>
      </w:r>
    </w:p>
    <w:p w14:paraId="6D33F666" w14:textId="77777777" w:rsidR="00ED654F" w:rsidRPr="00880479" w:rsidRDefault="00ED654F" w:rsidP="00ED654F">
      <w:pPr>
        <w:spacing w:after="160" w:line="252" w:lineRule="auto"/>
        <w:jc w:val="both"/>
        <w:rPr>
          <w:rFonts w:ascii="Arial" w:hAnsi="Arial" w:cs="Arial"/>
          <w:sz w:val="20"/>
          <w:szCs w:val="20"/>
        </w:rPr>
      </w:pPr>
    </w:p>
    <w:p w14:paraId="7D80A9BA" w14:textId="77777777" w:rsidR="00ED654F" w:rsidRPr="00880479" w:rsidRDefault="00ED654F" w:rsidP="00ED654F">
      <w:pPr>
        <w:numPr>
          <w:ilvl w:val="0"/>
          <w:numId w:val="48"/>
        </w:numPr>
        <w:spacing w:after="160" w:line="252" w:lineRule="auto"/>
        <w:jc w:val="both"/>
        <w:rPr>
          <w:rFonts w:ascii="Arial" w:hAnsi="Arial" w:cs="Arial"/>
          <w:sz w:val="20"/>
          <w:szCs w:val="20"/>
        </w:rPr>
      </w:pPr>
      <w:r w:rsidRPr="00880479">
        <w:rPr>
          <w:rFonts w:ascii="Arial" w:hAnsi="Arial" w:cs="Arial"/>
          <w:sz w:val="20"/>
          <w:szCs w:val="20"/>
        </w:rPr>
        <w:t>da naš račun v zadnjih šestih mesecih ni bil blokiran zaradi neizpolnjevanja finančnih obveznosti.</w:t>
      </w:r>
    </w:p>
    <w:p w14:paraId="4BFC3C61" w14:textId="77777777" w:rsidR="00ED654F" w:rsidRPr="00880479" w:rsidRDefault="00ED654F" w:rsidP="00ED654F">
      <w:pPr>
        <w:numPr>
          <w:ilvl w:val="0"/>
          <w:numId w:val="49"/>
        </w:numPr>
        <w:spacing w:after="160" w:line="252" w:lineRule="auto"/>
        <w:jc w:val="both"/>
        <w:rPr>
          <w:rFonts w:ascii="Arial" w:hAnsi="Arial" w:cs="Arial"/>
          <w:sz w:val="20"/>
          <w:szCs w:val="20"/>
        </w:rPr>
      </w:pPr>
      <w:r w:rsidRPr="00880479">
        <w:rPr>
          <w:rFonts w:ascii="Arial" w:hAnsi="Arial" w:cs="Arial"/>
          <w:sz w:val="20"/>
          <w:szCs w:val="20"/>
        </w:rPr>
        <w:t>da bomo na zahtevo naročnika, v roku, ki ga bo le-ta določil, predložili potrdilo banke o (ne)obstoju okoliščine iz prejšnje točke.</w:t>
      </w:r>
    </w:p>
    <w:p w14:paraId="26A5402A" w14:textId="77777777" w:rsidR="00ED654F" w:rsidRPr="00880479" w:rsidRDefault="00ED654F" w:rsidP="00ED654F">
      <w:pPr>
        <w:spacing w:after="160" w:line="252" w:lineRule="auto"/>
        <w:jc w:val="both"/>
        <w:rPr>
          <w:rFonts w:ascii="Arial" w:hAnsi="Arial" w:cs="Arial"/>
          <w:sz w:val="20"/>
          <w:szCs w:val="20"/>
        </w:rPr>
      </w:pPr>
    </w:p>
    <w:p w14:paraId="2C9B4674" w14:textId="77777777" w:rsidR="00ED654F" w:rsidRPr="00880479" w:rsidRDefault="00ED654F" w:rsidP="00ED654F">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880479" w:rsidRPr="00880479" w14:paraId="51A23539" w14:textId="77777777" w:rsidTr="00D455AA">
        <w:tc>
          <w:tcPr>
            <w:tcW w:w="3108" w:type="dxa"/>
          </w:tcPr>
          <w:p w14:paraId="5BEA96A6" w14:textId="77777777" w:rsidR="00ED654F" w:rsidRPr="00880479" w:rsidRDefault="00ED654F" w:rsidP="00ED654F">
            <w:pPr>
              <w:jc w:val="both"/>
              <w:rPr>
                <w:rFonts w:ascii="Arial" w:hAnsi="Arial" w:cs="Arial"/>
                <w:sz w:val="20"/>
                <w:szCs w:val="20"/>
              </w:rPr>
            </w:pPr>
          </w:p>
        </w:tc>
      </w:tr>
      <w:tr w:rsidR="00ED654F" w:rsidRPr="00880479" w14:paraId="0186D131" w14:textId="77777777" w:rsidTr="00D455AA">
        <w:tc>
          <w:tcPr>
            <w:tcW w:w="3108" w:type="dxa"/>
          </w:tcPr>
          <w:p w14:paraId="56E09A28" w14:textId="77777777" w:rsidR="00ED654F" w:rsidRPr="00880479" w:rsidRDefault="00ED654F" w:rsidP="00ED654F">
            <w:pPr>
              <w:jc w:val="both"/>
              <w:rPr>
                <w:rFonts w:ascii="Arial" w:hAnsi="Arial" w:cs="Arial"/>
                <w:sz w:val="20"/>
                <w:szCs w:val="20"/>
              </w:rPr>
            </w:pPr>
          </w:p>
        </w:tc>
      </w:tr>
    </w:tbl>
    <w:p w14:paraId="2C14046B"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472779D7"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507A1627"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76B0C954"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7728A2AF"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6CF6077C"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358A2040"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0F040900"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28D9FEFF"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16FA3885"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1856F569" w14:textId="74AE3FB3" w:rsidR="00ED654F" w:rsidRPr="00880479" w:rsidRDefault="00ED654F" w:rsidP="00ED654F">
      <w:pPr>
        <w:autoSpaceDE w:val="0"/>
        <w:autoSpaceDN w:val="0"/>
        <w:adjustRightInd w:val="0"/>
        <w:spacing w:before="120"/>
        <w:jc w:val="center"/>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w:t>
      </w:r>
    </w:p>
    <w:p w14:paraId="5AFE0650" w14:textId="77777777" w:rsidR="00ED654F" w:rsidRPr="00880479" w:rsidRDefault="00ED654F" w:rsidP="00832598">
      <w:pPr>
        <w:autoSpaceDE w:val="0"/>
        <w:autoSpaceDN w:val="0"/>
        <w:adjustRightInd w:val="0"/>
        <w:jc w:val="both"/>
        <w:rPr>
          <w:rFonts w:ascii="Arial" w:hAnsi="Arial" w:cs="Arial"/>
          <w:sz w:val="20"/>
          <w:szCs w:val="20"/>
        </w:rPr>
      </w:pPr>
    </w:p>
    <w:p w14:paraId="0B319B23" w14:textId="77777777" w:rsidR="00832598" w:rsidRPr="00880479" w:rsidRDefault="00832598" w:rsidP="00832598">
      <w:pPr>
        <w:autoSpaceDE w:val="0"/>
        <w:autoSpaceDN w:val="0"/>
        <w:adjustRightInd w:val="0"/>
        <w:rPr>
          <w:rFonts w:ascii="Arial" w:hAnsi="Arial" w:cs="Arial"/>
          <w:b/>
          <w:sz w:val="20"/>
          <w:szCs w:val="20"/>
        </w:rPr>
      </w:pPr>
    </w:p>
    <w:p w14:paraId="09193A4D" w14:textId="77777777" w:rsidR="00832598" w:rsidRPr="00880479" w:rsidRDefault="00832598" w:rsidP="00832598">
      <w:pPr>
        <w:autoSpaceDE w:val="0"/>
        <w:autoSpaceDN w:val="0"/>
        <w:adjustRightInd w:val="0"/>
        <w:rPr>
          <w:rFonts w:ascii="Arial" w:hAnsi="Arial" w:cs="Arial"/>
          <w:b/>
          <w:sz w:val="20"/>
          <w:szCs w:val="20"/>
        </w:rPr>
      </w:pPr>
    </w:p>
    <w:p w14:paraId="5E549C1E" w14:textId="77777777" w:rsidR="00283CC0" w:rsidRPr="00880479" w:rsidRDefault="00283CC0" w:rsidP="00832598">
      <w:pPr>
        <w:autoSpaceDE w:val="0"/>
        <w:autoSpaceDN w:val="0"/>
        <w:adjustRightInd w:val="0"/>
        <w:rPr>
          <w:rFonts w:ascii="Arial" w:hAnsi="Arial" w:cs="Arial"/>
          <w:b/>
          <w:sz w:val="20"/>
          <w:szCs w:val="20"/>
        </w:rPr>
      </w:pPr>
    </w:p>
    <w:p w14:paraId="6EF61E6F" w14:textId="77777777" w:rsidR="00283CC0" w:rsidRPr="00880479" w:rsidRDefault="00283CC0" w:rsidP="00832598">
      <w:pPr>
        <w:autoSpaceDE w:val="0"/>
        <w:autoSpaceDN w:val="0"/>
        <w:adjustRightInd w:val="0"/>
        <w:rPr>
          <w:rFonts w:ascii="Arial" w:hAnsi="Arial" w:cs="Arial"/>
          <w:b/>
          <w:sz w:val="20"/>
          <w:szCs w:val="20"/>
        </w:rPr>
      </w:pPr>
    </w:p>
    <w:p w14:paraId="72FA8BF8" w14:textId="77777777" w:rsidR="00283CC0" w:rsidRPr="00880479" w:rsidRDefault="00283CC0" w:rsidP="00832598">
      <w:pPr>
        <w:autoSpaceDE w:val="0"/>
        <w:autoSpaceDN w:val="0"/>
        <w:adjustRightInd w:val="0"/>
        <w:rPr>
          <w:rFonts w:ascii="Arial" w:hAnsi="Arial" w:cs="Arial"/>
          <w:b/>
          <w:sz w:val="20"/>
          <w:szCs w:val="20"/>
        </w:rPr>
      </w:pPr>
    </w:p>
    <w:p w14:paraId="5BCE9D34" w14:textId="77777777" w:rsidR="00ED654F" w:rsidRPr="00880479" w:rsidRDefault="00ED654F" w:rsidP="00832598">
      <w:pPr>
        <w:autoSpaceDE w:val="0"/>
        <w:autoSpaceDN w:val="0"/>
        <w:adjustRightInd w:val="0"/>
        <w:rPr>
          <w:rFonts w:ascii="Arial" w:hAnsi="Arial" w:cs="Arial"/>
          <w:b/>
          <w:sz w:val="20"/>
          <w:szCs w:val="20"/>
        </w:rPr>
      </w:pPr>
    </w:p>
    <w:p w14:paraId="2071B261" w14:textId="77777777" w:rsidR="00ED654F" w:rsidRPr="00880479" w:rsidRDefault="00ED654F" w:rsidP="00832598">
      <w:pPr>
        <w:autoSpaceDE w:val="0"/>
        <w:autoSpaceDN w:val="0"/>
        <w:adjustRightInd w:val="0"/>
        <w:rPr>
          <w:rFonts w:ascii="Arial" w:hAnsi="Arial" w:cs="Arial"/>
          <w:b/>
          <w:sz w:val="20"/>
          <w:szCs w:val="20"/>
        </w:rPr>
      </w:pPr>
    </w:p>
    <w:p w14:paraId="44D4E896" w14:textId="77777777" w:rsidR="00ED654F" w:rsidRPr="00880479" w:rsidRDefault="00ED654F" w:rsidP="00832598">
      <w:pPr>
        <w:autoSpaceDE w:val="0"/>
        <w:autoSpaceDN w:val="0"/>
        <w:adjustRightInd w:val="0"/>
        <w:rPr>
          <w:rFonts w:ascii="Arial" w:hAnsi="Arial" w:cs="Arial"/>
          <w:b/>
          <w:sz w:val="20"/>
          <w:szCs w:val="20"/>
        </w:rPr>
      </w:pPr>
    </w:p>
    <w:p w14:paraId="36EBA8EC" w14:textId="77777777" w:rsidR="00ED654F" w:rsidRPr="00880479" w:rsidRDefault="00ED654F" w:rsidP="00832598">
      <w:pPr>
        <w:autoSpaceDE w:val="0"/>
        <w:autoSpaceDN w:val="0"/>
        <w:adjustRightInd w:val="0"/>
        <w:rPr>
          <w:rFonts w:ascii="Arial" w:hAnsi="Arial" w:cs="Arial"/>
          <w:b/>
          <w:sz w:val="20"/>
          <w:szCs w:val="20"/>
        </w:rPr>
      </w:pPr>
    </w:p>
    <w:p w14:paraId="09BC24D4" w14:textId="15C9427D" w:rsidR="00ED654F" w:rsidRPr="00880479" w:rsidRDefault="00ED654F" w:rsidP="00832598">
      <w:pPr>
        <w:autoSpaceDE w:val="0"/>
        <w:autoSpaceDN w:val="0"/>
        <w:adjustRightInd w:val="0"/>
        <w:rPr>
          <w:rFonts w:ascii="Arial" w:hAnsi="Arial" w:cs="Arial"/>
          <w:b/>
          <w:sz w:val="20"/>
          <w:szCs w:val="20"/>
        </w:rPr>
      </w:pPr>
      <w:r w:rsidRPr="00880479">
        <w:rPr>
          <w:rFonts w:ascii="Arial" w:hAnsi="Arial" w:cs="Arial"/>
          <w:b/>
          <w:sz w:val="20"/>
          <w:szCs w:val="20"/>
        </w:rPr>
        <w:lastRenderedPageBreak/>
        <w:t>Obrazec 4a</w:t>
      </w:r>
    </w:p>
    <w:p w14:paraId="0D6EB435" w14:textId="77777777" w:rsidR="00ED654F" w:rsidRPr="00880479" w:rsidRDefault="00ED654F" w:rsidP="00832598">
      <w:pPr>
        <w:autoSpaceDE w:val="0"/>
        <w:autoSpaceDN w:val="0"/>
        <w:adjustRightInd w:val="0"/>
        <w:rPr>
          <w:rFonts w:ascii="Arial" w:hAnsi="Arial" w:cs="Arial"/>
          <w:b/>
          <w:sz w:val="20"/>
          <w:szCs w:val="20"/>
        </w:rPr>
      </w:pPr>
    </w:p>
    <w:p w14:paraId="2CA1211E" w14:textId="77777777" w:rsidR="00ED654F" w:rsidRPr="00880479" w:rsidRDefault="00ED654F" w:rsidP="00832598">
      <w:pPr>
        <w:autoSpaceDE w:val="0"/>
        <w:autoSpaceDN w:val="0"/>
        <w:adjustRightInd w:val="0"/>
        <w:rPr>
          <w:rFonts w:ascii="Arial" w:hAnsi="Arial" w:cs="Arial"/>
          <w:b/>
          <w:sz w:val="20"/>
          <w:szCs w:val="20"/>
        </w:rPr>
      </w:pPr>
    </w:p>
    <w:p w14:paraId="3C8043C2" w14:textId="77777777" w:rsidR="00ED654F" w:rsidRPr="00880479" w:rsidRDefault="00ED654F" w:rsidP="00832598">
      <w:pPr>
        <w:autoSpaceDE w:val="0"/>
        <w:autoSpaceDN w:val="0"/>
        <w:adjustRightInd w:val="0"/>
        <w:rPr>
          <w:rFonts w:ascii="Arial" w:hAnsi="Arial" w:cs="Arial"/>
          <w:b/>
          <w:sz w:val="20"/>
          <w:szCs w:val="20"/>
        </w:rPr>
      </w:pPr>
    </w:p>
    <w:p w14:paraId="6B03FF70" w14:textId="77777777" w:rsidR="00ED654F" w:rsidRPr="00880479" w:rsidRDefault="00ED654F" w:rsidP="00832598">
      <w:pPr>
        <w:autoSpaceDE w:val="0"/>
        <w:autoSpaceDN w:val="0"/>
        <w:adjustRightInd w:val="0"/>
        <w:rPr>
          <w:rFonts w:ascii="Arial" w:hAnsi="Arial" w:cs="Arial"/>
          <w:b/>
          <w:sz w:val="20"/>
          <w:szCs w:val="20"/>
        </w:rPr>
      </w:pPr>
    </w:p>
    <w:p w14:paraId="16DB2C69" w14:textId="77777777" w:rsidR="00ED654F" w:rsidRPr="00880479" w:rsidRDefault="00ED654F" w:rsidP="00ED654F">
      <w:pPr>
        <w:keepNext/>
        <w:keepLines/>
        <w:spacing w:line="200" w:lineRule="atLeast"/>
        <w:jc w:val="center"/>
        <w:outlineLvl w:val="1"/>
        <w:rPr>
          <w:rFonts w:ascii="Arial" w:hAnsi="Arial" w:cs="Arial"/>
          <w:b/>
          <w:sz w:val="20"/>
          <w:szCs w:val="20"/>
        </w:rPr>
      </w:pPr>
      <w:bookmarkStart w:id="20" w:name="_Toc127426863"/>
      <w:r w:rsidRPr="00880479">
        <w:rPr>
          <w:rFonts w:ascii="Arial" w:hAnsi="Arial" w:cs="Arial"/>
          <w:b/>
          <w:sz w:val="20"/>
          <w:szCs w:val="20"/>
        </w:rPr>
        <w:t>Izjava o letnem prometu</w:t>
      </w:r>
      <w:bookmarkEnd w:id="20"/>
    </w:p>
    <w:p w14:paraId="714365D9" w14:textId="77777777" w:rsidR="00ED654F" w:rsidRPr="00880479" w:rsidRDefault="00ED654F" w:rsidP="00ED654F">
      <w:pPr>
        <w:spacing w:before="120"/>
        <w:jc w:val="both"/>
        <w:rPr>
          <w:rFonts w:ascii="Arial" w:hAnsi="Arial" w:cs="Arial"/>
          <w:sz w:val="20"/>
          <w:szCs w:val="20"/>
        </w:rPr>
      </w:pPr>
    </w:p>
    <w:p w14:paraId="41A72E64" w14:textId="77777777" w:rsidR="00ED654F" w:rsidRPr="00880479" w:rsidRDefault="00ED654F" w:rsidP="00ED654F">
      <w:pPr>
        <w:spacing w:before="120"/>
        <w:jc w:val="center"/>
        <w:rPr>
          <w:rFonts w:ascii="Arial" w:hAnsi="Arial" w:cs="Arial"/>
          <w:sz w:val="20"/>
          <w:szCs w:val="20"/>
        </w:rPr>
      </w:pPr>
    </w:p>
    <w:p w14:paraId="45AB9635" w14:textId="006137AA" w:rsidR="00ED654F" w:rsidRPr="00880479" w:rsidRDefault="00ED654F" w:rsidP="00ED654F">
      <w:pPr>
        <w:spacing w:before="120"/>
        <w:jc w:val="center"/>
        <w:rPr>
          <w:rFonts w:ascii="Arial" w:hAnsi="Arial" w:cs="Arial"/>
          <w:sz w:val="20"/>
          <w:szCs w:val="20"/>
        </w:rPr>
      </w:pPr>
      <w:r w:rsidRPr="00880479">
        <w:rPr>
          <w:rFonts w:ascii="Arial" w:hAnsi="Arial" w:cs="Arial"/>
          <w:sz w:val="20"/>
          <w:szCs w:val="20"/>
        </w:rPr>
        <w:t>Javno naročilo: »</w:t>
      </w:r>
      <w:r w:rsidRPr="00880479">
        <w:rPr>
          <w:rFonts w:ascii="Arial" w:hAnsi="Arial" w:cs="Arial"/>
          <w:b/>
          <w:sz w:val="20"/>
          <w:szCs w:val="20"/>
        </w:rPr>
        <w:t>Popravilo rezervnih delov EMG 312 in potniških vagonov</w:t>
      </w:r>
      <w:r w:rsidRPr="00880479">
        <w:rPr>
          <w:rFonts w:ascii="Arial" w:hAnsi="Arial" w:cs="Arial"/>
          <w:sz w:val="20"/>
          <w:szCs w:val="20"/>
        </w:rPr>
        <w:t>«</w:t>
      </w:r>
    </w:p>
    <w:p w14:paraId="62AE4DF6" w14:textId="77777777" w:rsidR="00ED654F" w:rsidRPr="00880479" w:rsidRDefault="00ED654F" w:rsidP="00ED654F">
      <w:pPr>
        <w:spacing w:before="120" w:line="23" w:lineRule="atLeast"/>
        <w:jc w:val="both"/>
        <w:rPr>
          <w:rFonts w:ascii="Arial" w:hAnsi="Arial" w:cs="Arial"/>
          <w:sz w:val="20"/>
          <w:szCs w:val="20"/>
        </w:rPr>
      </w:pPr>
    </w:p>
    <w:p w14:paraId="53F1C6FC" w14:textId="77777777" w:rsidR="00ED654F" w:rsidRPr="00880479" w:rsidRDefault="00ED654F" w:rsidP="00ED654F">
      <w:pPr>
        <w:keepNext/>
        <w:spacing w:before="240" w:after="60" w:line="23" w:lineRule="atLeast"/>
        <w:jc w:val="both"/>
        <w:rPr>
          <w:rFonts w:ascii="Arial" w:hAnsi="Arial" w:cs="Arial"/>
          <w:sz w:val="20"/>
          <w:szCs w:val="20"/>
        </w:rPr>
      </w:pPr>
    </w:p>
    <w:p w14:paraId="7D6B8B9B" w14:textId="77777777" w:rsidR="00ED654F" w:rsidRPr="00880479" w:rsidRDefault="00ED654F" w:rsidP="00ED654F">
      <w:pPr>
        <w:spacing w:before="120" w:line="23" w:lineRule="atLeast"/>
        <w:jc w:val="both"/>
        <w:rPr>
          <w:rFonts w:ascii="Arial" w:hAnsi="Arial" w:cs="Arial"/>
          <w:sz w:val="20"/>
          <w:szCs w:val="20"/>
        </w:rPr>
      </w:pPr>
      <w:r w:rsidRPr="00880479">
        <w:rPr>
          <w:rFonts w:ascii="Arial" w:hAnsi="Arial" w:cs="Arial"/>
          <w:sz w:val="20"/>
          <w:szCs w:val="20"/>
        </w:rPr>
        <w:t>Ponudnik (in partnerji skupnega nastopa v primeru skupne izvedbe javnega naročila):</w:t>
      </w:r>
    </w:p>
    <w:p w14:paraId="21D7C640" w14:textId="77777777" w:rsidR="00ED654F" w:rsidRPr="00880479" w:rsidRDefault="00ED654F" w:rsidP="00ED654F">
      <w:pPr>
        <w:spacing w:before="120" w:line="23" w:lineRule="atLeast"/>
        <w:jc w:val="both"/>
        <w:rPr>
          <w:rFonts w:ascii="Arial" w:hAnsi="Arial" w:cs="Arial"/>
          <w:sz w:val="20"/>
          <w:szCs w:val="20"/>
        </w:rPr>
      </w:pPr>
    </w:p>
    <w:p w14:paraId="6DDD5259" w14:textId="77777777" w:rsidR="00ED654F" w:rsidRPr="00880479" w:rsidRDefault="00ED654F" w:rsidP="00ED654F">
      <w:pPr>
        <w:spacing w:before="120" w:line="23" w:lineRule="atLeast"/>
        <w:jc w:val="both"/>
        <w:rPr>
          <w:rFonts w:ascii="Arial" w:hAnsi="Arial" w:cs="Arial"/>
          <w:sz w:val="20"/>
          <w:szCs w:val="20"/>
        </w:rPr>
      </w:pPr>
      <w:r w:rsidRPr="00880479">
        <w:rPr>
          <w:rFonts w:ascii="Arial" w:hAnsi="Arial" w:cs="Arial"/>
          <w:sz w:val="20"/>
          <w:szCs w:val="20"/>
        </w:rPr>
        <w:t>_________________________________________________________</w:t>
      </w:r>
    </w:p>
    <w:p w14:paraId="5EAD1D03" w14:textId="77777777" w:rsidR="00ED654F" w:rsidRPr="00880479" w:rsidRDefault="00ED654F" w:rsidP="00ED654F">
      <w:pPr>
        <w:spacing w:before="120" w:line="23" w:lineRule="atLeast"/>
        <w:ind w:firstLine="284"/>
        <w:rPr>
          <w:rFonts w:ascii="Arial" w:hAnsi="Arial" w:cs="Arial"/>
          <w:sz w:val="20"/>
          <w:szCs w:val="20"/>
        </w:rPr>
      </w:pPr>
    </w:p>
    <w:p w14:paraId="323EDF85" w14:textId="77777777" w:rsidR="00ED654F" w:rsidRPr="00880479" w:rsidRDefault="00ED654F" w:rsidP="00ED654F">
      <w:pPr>
        <w:spacing w:before="120" w:line="23" w:lineRule="atLeast"/>
        <w:ind w:firstLine="284"/>
        <w:rPr>
          <w:rFonts w:ascii="Arial" w:hAnsi="Arial" w:cs="Arial"/>
          <w:sz w:val="20"/>
          <w:szCs w:val="20"/>
        </w:rPr>
      </w:pPr>
    </w:p>
    <w:p w14:paraId="3111CC95" w14:textId="77777777" w:rsidR="00ED654F" w:rsidRPr="00880479" w:rsidRDefault="00ED654F" w:rsidP="00ED654F">
      <w:pPr>
        <w:keepNext/>
        <w:spacing w:before="240" w:after="60" w:line="23" w:lineRule="atLeast"/>
        <w:jc w:val="center"/>
        <w:rPr>
          <w:rFonts w:ascii="Arial" w:hAnsi="Arial" w:cs="Arial"/>
          <w:b/>
          <w:sz w:val="20"/>
          <w:szCs w:val="20"/>
        </w:rPr>
      </w:pPr>
      <w:bookmarkStart w:id="21" w:name="_Toc206298270"/>
      <w:r w:rsidRPr="00880479">
        <w:rPr>
          <w:rFonts w:ascii="Arial" w:hAnsi="Arial" w:cs="Arial"/>
          <w:b/>
          <w:sz w:val="20"/>
          <w:szCs w:val="20"/>
        </w:rPr>
        <w:t>I Z J A V A</w:t>
      </w:r>
      <w:bookmarkEnd w:id="21"/>
    </w:p>
    <w:p w14:paraId="12E22CC0" w14:textId="77777777" w:rsidR="00ED654F" w:rsidRPr="00880479" w:rsidRDefault="00ED654F" w:rsidP="00ED654F">
      <w:pPr>
        <w:spacing w:before="120" w:line="23" w:lineRule="atLeast"/>
        <w:ind w:firstLine="284"/>
        <w:rPr>
          <w:rFonts w:ascii="Arial" w:hAnsi="Arial" w:cs="Arial"/>
          <w:sz w:val="20"/>
          <w:szCs w:val="20"/>
        </w:rPr>
      </w:pPr>
    </w:p>
    <w:p w14:paraId="09DB7335" w14:textId="77777777" w:rsidR="00ED654F" w:rsidRPr="00880479" w:rsidRDefault="00ED654F" w:rsidP="00ED654F">
      <w:pPr>
        <w:spacing w:before="120" w:line="23" w:lineRule="atLeast"/>
        <w:ind w:firstLine="284"/>
        <w:rPr>
          <w:rFonts w:ascii="Arial" w:hAnsi="Arial" w:cs="Arial"/>
          <w:sz w:val="20"/>
          <w:szCs w:val="20"/>
        </w:rPr>
      </w:pPr>
    </w:p>
    <w:p w14:paraId="42DF673C" w14:textId="77777777" w:rsidR="00ED654F" w:rsidRPr="00880479" w:rsidRDefault="00ED654F" w:rsidP="00ED654F">
      <w:pPr>
        <w:spacing w:before="120" w:line="23" w:lineRule="atLeast"/>
        <w:ind w:firstLine="284"/>
        <w:rPr>
          <w:rFonts w:ascii="Arial" w:hAnsi="Arial" w:cs="Arial"/>
          <w:sz w:val="20"/>
          <w:szCs w:val="20"/>
        </w:rPr>
      </w:pPr>
    </w:p>
    <w:p w14:paraId="0F883E5E" w14:textId="77777777" w:rsidR="00ED654F" w:rsidRPr="00880479" w:rsidRDefault="00ED654F" w:rsidP="00ED654F">
      <w:pPr>
        <w:spacing w:before="120" w:line="23" w:lineRule="atLeast"/>
        <w:ind w:firstLine="284"/>
        <w:rPr>
          <w:rFonts w:ascii="Arial" w:hAnsi="Arial" w:cs="Arial"/>
          <w:sz w:val="20"/>
          <w:szCs w:val="20"/>
        </w:rPr>
      </w:pPr>
      <w:r w:rsidRPr="00880479">
        <w:rPr>
          <w:rFonts w:ascii="Arial" w:hAnsi="Arial" w:cs="Arial"/>
          <w:sz w:val="20"/>
          <w:szCs w:val="20"/>
        </w:rPr>
        <w:t>Vpisati letni promet  podjetja v milijon EUR .</w:t>
      </w:r>
    </w:p>
    <w:p w14:paraId="78CD6041" w14:textId="77777777" w:rsidR="00ED654F" w:rsidRPr="00880479" w:rsidRDefault="00ED654F" w:rsidP="00ED654F">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880479" w:rsidRPr="00880479" w14:paraId="37CBE28C"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330F35"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9DB14E1" w14:textId="7EEE92F1" w:rsidR="00867424" w:rsidRPr="00880479" w:rsidRDefault="00867424" w:rsidP="00D455AA">
            <w:pPr>
              <w:spacing w:before="120" w:line="23" w:lineRule="atLeast"/>
              <w:jc w:val="center"/>
              <w:rPr>
                <w:rFonts w:ascii="Arial" w:hAnsi="Arial" w:cs="Arial"/>
                <w:strike/>
                <w:sz w:val="20"/>
                <w:szCs w:val="20"/>
              </w:rPr>
            </w:pPr>
            <w:r w:rsidRPr="00880479">
              <w:rPr>
                <w:rFonts w:ascii="Arial" w:hAnsi="Arial" w:cs="Arial"/>
                <w:sz w:val="20"/>
                <w:szCs w:val="20"/>
              </w:rPr>
              <w:t>2020</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BCF785"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2021</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085DA"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2022</w:t>
            </w:r>
          </w:p>
        </w:tc>
      </w:tr>
      <w:tr w:rsidR="00880479" w:rsidRPr="00880479" w14:paraId="541F02CF"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3BEF359"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Skupaj</w:t>
            </w:r>
          </w:p>
          <w:p w14:paraId="6F8A52AE" w14:textId="77777777" w:rsidR="00867424" w:rsidRPr="00880479" w:rsidRDefault="00867424" w:rsidP="00D455AA">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892C3A4" w14:textId="77777777" w:rsidR="00867424" w:rsidRPr="00880479"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16829BF" w14:textId="77777777" w:rsidR="00867424" w:rsidRPr="00880479"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34163C96" w14:textId="77777777" w:rsidR="00867424" w:rsidRPr="00880479" w:rsidRDefault="00867424" w:rsidP="00D455AA">
            <w:pPr>
              <w:spacing w:before="120" w:line="23" w:lineRule="atLeast"/>
              <w:rPr>
                <w:rFonts w:ascii="Arial" w:hAnsi="Arial" w:cs="Arial"/>
                <w:sz w:val="20"/>
                <w:szCs w:val="20"/>
              </w:rPr>
            </w:pPr>
          </w:p>
        </w:tc>
      </w:tr>
    </w:tbl>
    <w:p w14:paraId="2AAB65D3" w14:textId="77777777" w:rsidR="00ED654F" w:rsidRPr="00880479" w:rsidRDefault="00ED654F" w:rsidP="00ED654F">
      <w:pPr>
        <w:spacing w:before="120" w:line="23" w:lineRule="atLeast"/>
        <w:ind w:firstLine="284"/>
        <w:rPr>
          <w:rFonts w:ascii="Arial" w:hAnsi="Arial" w:cs="Arial"/>
          <w:sz w:val="20"/>
          <w:szCs w:val="20"/>
        </w:rPr>
      </w:pPr>
    </w:p>
    <w:p w14:paraId="0C6E109E" w14:textId="77777777" w:rsidR="00ED654F" w:rsidRPr="00880479" w:rsidRDefault="00ED654F" w:rsidP="00ED654F">
      <w:pPr>
        <w:spacing w:before="120" w:line="23" w:lineRule="atLeast"/>
        <w:ind w:firstLine="284"/>
        <w:rPr>
          <w:rFonts w:ascii="Arial" w:hAnsi="Arial" w:cs="Arial"/>
          <w:sz w:val="20"/>
          <w:szCs w:val="20"/>
        </w:rPr>
      </w:pPr>
    </w:p>
    <w:p w14:paraId="75804361" w14:textId="06CC8FCB" w:rsidR="00ED654F" w:rsidRPr="00880479" w:rsidRDefault="00ED654F" w:rsidP="00ED654F">
      <w:pPr>
        <w:spacing w:before="120" w:line="23" w:lineRule="atLeast"/>
        <w:ind w:firstLine="284"/>
        <w:rPr>
          <w:rFonts w:ascii="Arial" w:hAnsi="Arial" w:cs="Arial"/>
          <w:sz w:val="20"/>
          <w:szCs w:val="20"/>
        </w:rPr>
      </w:pPr>
      <w:r w:rsidRPr="00880479">
        <w:rPr>
          <w:rFonts w:ascii="Arial" w:hAnsi="Arial" w:cs="Arial"/>
          <w:sz w:val="20"/>
          <w:szCs w:val="20"/>
        </w:rPr>
        <w:t xml:space="preserve">Povprečni letni promet v poslovnih letih </w:t>
      </w:r>
      <w:r w:rsidR="00880479" w:rsidRPr="00880479">
        <w:rPr>
          <w:rFonts w:ascii="Arial" w:hAnsi="Arial" w:cs="Arial"/>
          <w:sz w:val="20"/>
          <w:szCs w:val="20"/>
        </w:rPr>
        <w:t>od 2020 do 2022</w:t>
      </w:r>
      <w:r w:rsidRPr="00880479">
        <w:rPr>
          <w:rFonts w:ascii="Arial" w:hAnsi="Arial" w:cs="Arial"/>
          <w:sz w:val="20"/>
          <w:szCs w:val="20"/>
        </w:rPr>
        <w:t xml:space="preserve"> znaša _______________ EUR.</w:t>
      </w:r>
    </w:p>
    <w:p w14:paraId="54A5D31A" w14:textId="77777777" w:rsidR="00ED654F" w:rsidRPr="00880479" w:rsidRDefault="00ED654F" w:rsidP="00ED654F">
      <w:pPr>
        <w:spacing w:before="120" w:line="23" w:lineRule="atLeast"/>
        <w:ind w:firstLine="284"/>
        <w:rPr>
          <w:rFonts w:ascii="Arial" w:hAnsi="Arial" w:cs="Arial"/>
          <w:sz w:val="20"/>
          <w:szCs w:val="20"/>
        </w:rPr>
      </w:pPr>
    </w:p>
    <w:p w14:paraId="78A077D0" w14:textId="77777777" w:rsidR="00ED654F" w:rsidRPr="00880479" w:rsidRDefault="00ED654F" w:rsidP="00ED654F">
      <w:pPr>
        <w:spacing w:before="120" w:line="23" w:lineRule="atLeast"/>
        <w:ind w:firstLine="284"/>
        <w:rPr>
          <w:rFonts w:ascii="Arial" w:hAnsi="Arial" w:cs="Arial"/>
          <w:sz w:val="20"/>
          <w:szCs w:val="20"/>
        </w:rPr>
      </w:pPr>
    </w:p>
    <w:p w14:paraId="3F2171EE" w14:textId="77777777" w:rsidR="00ED654F" w:rsidRPr="00880479" w:rsidRDefault="00ED654F" w:rsidP="00ED654F">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880479" w:rsidRPr="00880479" w14:paraId="6E648D39" w14:textId="77777777" w:rsidTr="00D455AA">
        <w:tc>
          <w:tcPr>
            <w:tcW w:w="3108" w:type="dxa"/>
          </w:tcPr>
          <w:p w14:paraId="011C8B9C"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Datum:</w:t>
            </w:r>
          </w:p>
          <w:p w14:paraId="3F249279" w14:textId="77777777" w:rsidR="00ED654F" w:rsidRPr="00880479" w:rsidRDefault="00ED654F" w:rsidP="00ED654F">
            <w:pPr>
              <w:jc w:val="both"/>
              <w:rPr>
                <w:rFonts w:ascii="Arial" w:hAnsi="Arial" w:cs="Arial"/>
                <w:sz w:val="20"/>
                <w:szCs w:val="20"/>
              </w:rPr>
            </w:pPr>
          </w:p>
        </w:tc>
        <w:tc>
          <w:tcPr>
            <w:tcW w:w="3109" w:type="dxa"/>
          </w:tcPr>
          <w:p w14:paraId="79140BA3"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Žig</w:t>
            </w:r>
          </w:p>
          <w:p w14:paraId="110F7629" w14:textId="77777777" w:rsidR="00ED654F" w:rsidRPr="00880479" w:rsidRDefault="00ED654F" w:rsidP="00ED654F">
            <w:pPr>
              <w:jc w:val="both"/>
              <w:rPr>
                <w:rFonts w:ascii="Arial" w:hAnsi="Arial" w:cs="Arial"/>
                <w:sz w:val="20"/>
                <w:szCs w:val="20"/>
              </w:rPr>
            </w:pPr>
          </w:p>
        </w:tc>
        <w:tc>
          <w:tcPr>
            <w:tcW w:w="3109" w:type="dxa"/>
          </w:tcPr>
          <w:p w14:paraId="1934C5CF"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(ime in priimek)</w:t>
            </w:r>
          </w:p>
          <w:p w14:paraId="1895518C" w14:textId="77777777" w:rsidR="00ED654F" w:rsidRPr="00880479" w:rsidRDefault="00ED654F" w:rsidP="00ED654F">
            <w:pPr>
              <w:jc w:val="both"/>
              <w:rPr>
                <w:rFonts w:ascii="Arial" w:hAnsi="Arial" w:cs="Arial"/>
                <w:sz w:val="20"/>
                <w:szCs w:val="20"/>
              </w:rPr>
            </w:pPr>
          </w:p>
          <w:p w14:paraId="336615F1" w14:textId="77777777" w:rsidR="00ED654F" w:rsidRPr="00880479" w:rsidRDefault="00ED654F" w:rsidP="00ED654F">
            <w:pPr>
              <w:jc w:val="both"/>
              <w:rPr>
                <w:rFonts w:ascii="Arial" w:hAnsi="Arial" w:cs="Arial"/>
                <w:sz w:val="20"/>
                <w:szCs w:val="20"/>
              </w:rPr>
            </w:pPr>
          </w:p>
        </w:tc>
      </w:tr>
      <w:tr w:rsidR="00ED654F" w:rsidRPr="00880479" w14:paraId="6AEE043F" w14:textId="77777777" w:rsidTr="00D455AA">
        <w:tc>
          <w:tcPr>
            <w:tcW w:w="3108" w:type="dxa"/>
          </w:tcPr>
          <w:p w14:paraId="228AB946" w14:textId="77777777" w:rsidR="00ED654F" w:rsidRPr="00880479" w:rsidRDefault="00ED654F" w:rsidP="00ED654F">
            <w:pPr>
              <w:jc w:val="both"/>
              <w:rPr>
                <w:rFonts w:ascii="Arial" w:hAnsi="Arial" w:cs="Arial"/>
                <w:sz w:val="20"/>
                <w:szCs w:val="20"/>
              </w:rPr>
            </w:pPr>
          </w:p>
        </w:tc>
        <w:tc>
          <w:tcPr>
            <w:tcW w:w="3109" w:type="dxa"/>
          </w:tcPr>
          <w:p w14:paraId="3EF265C2" w14:textId="77777777" w:rsidR="00ED654F" w:rsidRPr="00880479" w:rsidRDefault="00ED654F" w:rsidP="00ED654F">
            <w:pPr>
              <w:jc w:val="both"/>
              <w:rPr>
                <w:rFonts w:ascii="Arial" w:hAnsi="Arial" w:cs="Arial"/>
                <w:sz w:val="20"/>
                <w:szCs w:val="20"/>
              </w:rPr>
            </w:pPr>
          </w:p>
        </w:tc>
        <w:tc>
          <w:tcPr>
            <w:tcW w:w="3109" w:type="dxa"/>
          </w:tcPr>
          <w:p w14:paraId="74368735" w14:textId="77777777" w:rsidR="00ED654F" w:rsidRPr="00880479" w:rsidRDefault="00ED654F" w:rsidP="00ED654F">
            <w:pPr>
              <w:spacing w:before="120"/>
              <w:rPr>
                <w:rFonts w:ascii="Arial" w:hAnsi="Arial" w:cs="Arial"/>
                <w:sz w:val="20"/>
                <w:szCs w:val="20"/>
              </w:rPr>
            </w:pPr>
            <w:r w:rsidRPr="00880479">
              <w:rPr>
                <w:rFonts w:ascii="Arial" w:hAnsi="Arial" w:cs="Arial"/>
                <w:sz w:val="20"/>
                <w:szCs w:val="20"/>
              </w:rPr>
              <w:t>Podpis:</w:t>
            </w:r>
          </w:p>
        </w:tc>
      </w:tr>
    </w:tbl>
    <w:p w14:paraId="4825D8CD" w14:textId="77777777" w:rsidR="00ED654F" w:rsidRPr="00880479" w:rsidRDefault="00ED654F" w:rsidP="00ED654F">
      <w:pPr>
        <w:spacing w:before="120" w:line="23" w:lineRule="atLeast"/>
        <w:ind w:firstLine="284"/>
        <w:rPr>
          <w:rFonts w:ascii="Arial" w:hAnsi="Arial" w:cs="Arial"/>
          <w:sz w:val="20"/>
          <w:szCs w:val="20"/>
        </w:rPr>
      </w:pPr>
    </w:p>
    <w:p w14:paraId="6EFB0A4F" w14:textId="77777777" w:rsidR="00ED654F" w:rsidRPr="00880479" w:rsidRDefault="00ED654F" w:rsidP="00ED654F">
      <w:pPr>
        <w:spacing w:before="120" w:line="23" w:lineRule="atLeast"/>
        <w:rPr>
          <w:rFonts w:ascii="Arial" w:hAnsi="Arial" w:cs="Arial"/>
          <w:sz w:val="20"/>
          <w:szCs w:val="20"/>
        </w:rPr>
      </w:pPr>
    </w:p>
    <w:p w14:paraId="2FC770BC" w14:textId="77777777" w:rsidR="00ED654F" w:rsidRPr="00880479" w:rsidRDefault="00ED654F" w:rsidP="00ED654F">
      <w:pPr>
        <w:spacing w:before="120"/>
        <w:jc w:val="both"/>
        <w:rPr>
          <w:rFonts w:ascii="Arial" w:hAnsi="Arial" w:cs="Arial"/>
          <w:sz w:val="20"/>
          <w:szCs w:val="20"/>
        </w:rPr>
      </w:pPr>
      <w:r w:rsidRPr="00880479">
        <w:rPr>
          <w:rFonts w:ascii="Arial" w:hAnsi="Arial" w:cs="Arial"/>
          <w:sz w:val="20"/>
          <w:szCs w:val="20"/>
        </w:rPr>
        <w:t>Obrazec morajo izpolniti in podpisati ponudnik, vsi partnerji v skupnem nastopu in vsi podizvajalci.</w:t>
      </w:r>
    </w:p>
    <w:p w14:paraId="136B4FA5" w14:textId="77777777" w:rsidR="00ED654F" w:rsidRPr="00880479" w:rsidRDefault="00ED654F" w:rsidP="00832598">
      <w:pPr>
        <w:autoSpaceDE w:val="0"/>
        <w:autoSpaceDN w:val="0"/>
        <w:adjustRightInd w:val="0"/>
        <w:rPr>
          <w:rFonts w:ascii="Arial" w:hAnsi="Arial" w:cs="Arial"/>
          <w:b/>
          <w:sz w:val="20"/>
          <w:szCs w:val="20"/>
        </w:rPr>
      </w:pPr>
    </w:p>
    <w:p w14:paraId="11DD8A3F" w14:textId="77777777" w:rsidR="00ED654F" w:rsidRPr="00880479" w:rsidRDefault="00ED654F" w:rsidP="00832598">
      <w:pPr>
        <w:autoSpaceDE w:val="0"/>
        <w:autoSpaceDN w:val="0"/>
        <w:adjustRightInd w:val="0"/>
        <w:rPr>
          <w:rFonts w:ascii="Arial" w:hAnsi="Arial" w:cs="Arial"/>
          <w:b/>
          <w:sz w:val="20"/>
          <w:szCs w:val="20"/>
        </w:rPr>
      </w:pPr>
    </w:p>
    <w:p w14:paraId="7B0D5352" w14:textId="77777777" w:rsidR="00ED654F" w:rsidRPr="00880479" w:rsidRDefault="00ED654F" w:rsidP="00832598">
      <w:pPr>
        <w:autoSpaceDE w:val="0"/>
        <w:autoSpaceDN w:val="0"/>
        <w:adjustRightInd w:val="0"/>
        <w:rPr>
          <w:rFonts w:ascii="Arial" w:hAnsi="Arial" w:cs="Arial"/>
          <w:b/>
          <w:sz w:val="20"/>
          <w:szCs w:val="20"/>
        </w:rPr>
      </w:pPr>
    </w:p>
    <w:p w14:paraId="49427915" w14:textId="77777777" w:rsidR="00ED654F" w:rsidRPr="00880479" w:rsidRDefault="00ED654F" w:rsidP="00832598">
      <w:pPr>
        <w:autoSpaceDE w:val="0"/>
        <w:autoSpaceDN w:val="0"/>
        <w:adjustRightInd w:val="0"/>
        <w:rPr>
          <w:rFonts w:ascii="Arial" w:hAnsi="Arial" w:cs="Arial"/>
          <w:b/>
          <w:sz w:val="20"/>
          <w:szCs w:val="20"/>
        </w:rPr>
      </w:pPr>
    </w:p>
    <w:p w14:paraId="162C040E" w14:textId="77777777" w:rsidR="00ED654F" w:rsidRPr="00880479" w:rsidRDefault="00ED654F" w:rsidP="00832598">
      <w:pPr>
        <w:autoSpaceDE w:val="0"/>
        <w:autoSpaceDN w:val="0"/>
        <w:adjustRightInd w:val="0"/>
        <w:rPr>
          <w:rFonts w:ascii="Arial" w:hAnsi="Arial" w:cs="Arial"/>
          <w:b/>
          <w:sz w:val="20"/>
          <w:szCs w:val="20"/>
        </w:rPr>
      </w:pPr>
    </w:p>
    <w:p w14:paraId="6AA582FA" w14:textId="77777777" w:rsidR="00283CC0" w:rsidRPr="00880479" w:rsidRDefault="00283CC0" w:rsidP="00832598">
      <w:pPr>
        <w:autoSpaceDE w:val="0"/>
        <w:autoSpaceDN w:val="0"/>
        <w:adjustRightInd w:val="0"/>
        <w:rPr>
          <w:rFonts w:ascii="Arial" w:hAnsi="Arial" w:cs="Arial"/>
          <w:b/>
          <w:sz w:val="20"/>
          <w:szCs w:val="20"/>
        </w:rPr>
      </w:pPr>
    </w:p>
    <w:p w14:paraId="27DE525F" w14:textId="5F0C08AD" w:rsidR="003E2E91" w:rsidRPr="00880479" w:rsidRDefault="007124B4" w:rsidP="00F32528">
      <w:pPr>
        <w:pStyle w:val="Naslov2"/>
        <w:rPr>
          <w:i w:val="0"/>
          <w:sz w:val="20"/>
          <w:szCs w:val="20"/>
        </w:rPr>
      </w:pPr>
      <w:bookmarkStart w:id="22" w:name="_Toc532533798"/>
      <w:bookmarkStart w:id="23" w:name="_Toc57805098"/>
      <w:bookmarkStart w:id="24" w:name="_Toc127426864"/>
      <w:r w:rsidRPr="00880479">
        <w:rPr>
          <w:i w:val="0"/>
          <w:sz w:val="20"/>
          <w:szCs w:val="20"/>
        </w:rPr>
        <w:lastRenderedPageBreak/>
        <w:t>O</w:t>
      </w:r>
      <w:r w:rsidR="00A959CE" w:rsidRPr="00880479">
        <w:rPr>
          <w:i w:val="0"/>
          <w:sz w:val="20"/>
          <w:szCs w:val="20"/>
        </w:rPr>
        <w:t>brazec</w:t>
      </w:r>
      <w:r w:rsidR="006D4C1C" w:rsidRPr="00880479">
        <w:rPr>
          <w:i w:val="0"/>
          <w:sz w:val="20"/>
          <w:szCs w:val="20"/>
        </w:rPr>
        <w:t xml:space="preserve"> </w:t>
      </w:r>
      <w:bookmarkEnd w:id="22"/>
      <w:bookmarkEnd w:id="23"/>
      <w:r w:rsidR="00ED654F" w:rsidRPr="00880479">
        <w:rPr>
          <w:i w:val="0"/>
          <w:sz w:val="20"/>
          <w:szCs w:val="20"/>
        </w:rPr>
        <w:t>5</w:t>
      </w:r>
      <w:bookmarkEnd w:id="24"/>
    </w:p>
    <w:p w14:paraId="170ADB69" w14:textId="77777777" w:rsidR="003E2E91" w:rsidRPr="00880479" w:rsidRDefault="003E2E91" w:rsidP="007124B4">
      <w:pPr>
        <w:autoSpaceDE w:val="0"/>
        <w:autoSpaceDN w:val="0"/>
        <w:adjustRightInd w:val="0"/>
        <w:rPr>
          <w:rFonts w:ascii="Arial" w:hAnsi="Arial" w:cs="Arial"/>
          <w:b/>
          <w:sz w:val="20"/>
          <w:szCs w:val="20"/>
        </w:rPr>
      </w:pPr>
    </w:p>
    <w:p w14:paraId="168FF6E8" w14:textId="0EC5F427" w:rsidR="007124B4" w:rsidRPr="00880479" w:rsidRDefault="007124B4" w:rsidP="003E2E91">
      <w:pPr>
        <w:autoSpaceDE w:val="0"/>
        <w:autoSpaceDN w:val="0"/>
        <w:adjustRightInd w:val="0"/>
        <w:jc w:val="center"/>
        <w:rPr>
          <w:rFonts w:ascii="Arial" w:hAnsi="Arial" w:cs="Arial"/>
          <w:b/>
          <w:sz w:val="20"/>
          <w:szCs w:val="20"/>
        </w:rPr>
      </w:pPr>
      <w:bookmarkStart w:id="25" w:name="_Hlk52281782"/>
      <w:r w:rsidRPr="00880479">
        <w:rPr>
          <w:rFonts w:ascii="Arial" w:hAnsi="Arial" w:cs="Arial"/>
          <w:b/>
          <w:sz w:val="20"/>
          <w:szCs w:val="20"/>
        </w:rPr>
        <w:t xml:space="preserve">VZOREC </w:t>
      </w:r>
      <w:r w:rsidR="00B65CB5" w:rsidRPr="00880479">
        <w:rPr>
          <w:rFonts w:ascii="Arial" w:hAnsi="Arial" w:cs="Arial"/>
          <w:b/>
          <w:sz w:val="20"/>
          <w:szCs w:val="20"/>
        </w:rPr>
        <w:t>POGODBE</w:t>
      </w:r>
      <w:r w:rsidR="008C30C4" w:rsidRPr="00880479">
        <w:rPr>
          <w:rFonts w:ascii="Arial" w:hAnsi="Arial" w:cs="Arial"/>
          <w:b/>
          <w:sz w:val="20"/>
          <w:szCs w:val="20"/>
        </w:rPr>
        <w:t xml:space="preserve"> </w:t>
      </w:r>
    </w:p>
    <w:bookmarkEnd w:id="25"/>
    <w:p w14:paraId="2BFFD8C1" w14:textId="77777777" w:rsidR="00AB1DEE" w:rsidRPr="00880479" w:rsidRDefault="00AB1DEE" w:rsidP="00C70D64">
      <w:pPr>
        <w:autoSpaceDE w:val="0"/>
        <w:autoSpaceDN w:val="0"/>
        <w:adjustRightInd w:val="0"/>
        <w:jc w:val="both"/>
        <w:rPr>
          <w:rFonts w:ascii="Arial" w:hAnsi="Arial" w:cs="Arial"/>
          <w:b/>
          <w:sz w:val="20"/>
          <w:szCs w:val="20"/>
        </w:rPr>
      </w:pPr>
    </w:p>
    <w:p w14:paraId="0E8AC0A6" w14:textId="77777777" w:rsidR="00FF5597" w:rsidRPr="00880479" w:rsidRDefault="00FF5597" w:rsidP="00FF5597">
      <w:pPr>
        <w:spacing w:after="160" w:line="252" w:lineRule="auto"/>
        <w:jc w:val="both"/>
        <w:rPr>
          <w:rFonts w:ascii="Arial" w:hAnsi="Arial" w:cs="Arial"/>
          <w:sz w:val="20"/>
          <w:szCs w:val="20"/>
        </w:rPr>
      </w:pPr>
      <w:r w:rsidRPr="00880479">
        <w:rPr>
          <w:rFonts w:ascii="Arial" w:hAnsi="Arial" w:cs="Arial"/>
          <w:sz w:val="20"/>
          <w:szCs w:val="20"/>
        </w:rPr>
        <w:t>SŽ – Vleka in tehnika, d.o.o., Zaloška cesta 217, SI - 1000 Ljubljana,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C0D6875" w14:textId="011B0C90" w:rsidR="00FF5597" w:rsidRPr="00880479" w:rsidRDefault="00FF5597" w:rsidP="00FF5597">
      <w:pPr>
        <w:rPr>
          <w:rFonts w:ascii="Arial" w:hAnsi="Arial" w:cs="Arial"/>
          <w:sz w:val="20"/>
          <w:szCs w:val="20"/>
        </w:rPr>
      </w:pPr>
      <w:r w:rsidRPr="00880479">
        <w:rPr>
          <w:rFonts w:ascii="Arial" w:hAnsi="Arial" w:cs="Arial"/>
          <w:sz w:val="20"/>
          <w:szCs w:val="20"/>
        </w:rPr>
        <w:t xml:space="preserve">in </w:t>
      </w:r>
    </w:p>
    <w:p w14:paraId="4003997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w:t>
      </w:r>
    </w:p>
    <w:p w14:paraId="652449A4"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Registrirano pri ……………………………., Osnovni kapital:……………………………….., Registrski vložek………………………….., Identifikacijska številka za DDV: ……………………., ki ga zastopa ………………………….</w:t>
      </w:r>
    </w:p>
    <w:p w14:paraId="62E0329A" w14:textId="05BD940F"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(v nadaljnjem besedilu: IZVAJALEC) </w:t>
      </w:r>
    </w:p>
    <w:p w14:paraId="4E0227BE" w14:textId="77777777" w:rsidR="00FF5597" w:rsidRPr="00880479" w:rsidRDefault="00FF5597" w:rsidP="00FF5597">
      <w:pPr>
        <w:rPr>
          <w:rFonts w:ascii="Arial" w:hAnsi="Arial" w:cs="Arial"/>
          <w:sz w:val="20"/>
          <w:szCs w:val="20"/>
        </w:rPr>
      </w:pPr>
    </w:p>
    <w:p w14:paraId="43BB9025" w14:textId="77777777" w:rsidR="00FF5597" w:rsidRPr="00880479" w:rsidRDefault="00FF5597" w:rsidP="00FF5597">
      <w:pPr>
        <w:rPr>
          <w:rFonts w:ascii="Arial" w:hAnsi="Arial" w:cs="Arial"/>
          <w:sz w:val="20"/>
          <w:szCs w:val="20"/>
        </w:rPr>
      </w:pPr>
      <w:r w:rsidRPr="00880479">
        <w:rPr>
          <w:rFonts w:ascii="Arial" w:hAnsi="Arial" w:cs="Arial"/>
          <w:sz w:val="20"/>
          <w:szCs w:val="20"/>
        </w:rPr>
        <w:t>sklenejo naslednjo</w:t>
      </w:r>
    </w:p>
    <w:p w14:paraId="0D95B968" w14:textId="77777777" w:rsidR="00FF5597" w:rsidRPr="00880479" w:rsidRDefault="00FF5597" w:rsidP="00FF5597">
      <w:pPr>
        <w:rPr>
          <w:rFonts w:ascii="Arial" w:hAnsi="Arial" w:cs="Arial"/>
          <w:sz w:val="20"/>
          <w:szCs w:val="20"/>
        </w:rPr>
      </w:pPr>
    </w:p>
    <w:p w14:paraId="43F675B7" w14:textId="20215FDD" w:rsidR="00FF5597" w:rsidRPr="00880479" w:rsidRDefault="00FF5597" w:rsidP="00FF5597">
      <w:pPr>
        <w:spacing w:before="120"/>
        <w:jc w:val="center"/>
        <w:rPr>
          <w:rFonts w:ascii="Arial" w:hAnsi="Arial" w:cs="Arial"/>
          <w:b/>
          <w:sz w:val="20"/>
          <w:szCs w:val="20"/>
        </w:rPr>
      </w:pPr>
      <w:bookmarkStart w:id="26" w:name="_Toc381959638"/>
      <w:bookmarkStart w:id="27" w:name="_Toc386189390"/>
      <w:bookmarkStart w:id="28" w:name="_Toc445199913"/>
      <w:r w:rsidRPr="00880479">
        <w:rPr>
          <w:rFonts w:ascii="Arial" w:hAnsi="Arial" w:cs="Arial"/>
          <w:b/>
          <w:sz w:val="20"/>
          <w:szCs w:val="20"/>
        </w:rPr>
        <w:t>POGODBO NAB št.: __/2023/</w:t>
      </w:r>
      <w:bookmarkEnd w:id="26"/>
      <w:bookmarkEnd w:id="27"/>
      <w:r w:rsidRPr="00880479">
        <w:rPr>
          <w:rFonts w:ascii="Arial" w:hAnsi="Arial" w:cs="Arial"/>
          <w:b/>
          <w:sz w:val="20"/>
          <w:szCs w:val="20"/>
        </w:rPr>
        <w:t>0</w:t>
      </w:r>
      <w:bookmarkEnd w:id="28"/>
      <w:r w:rsidRPr="00880479">
        <w:rPr>
          <w:rFonts w:ascii="Arial" w:hAnsi="Arial" w:cs="Arial"/>
          <w:b/>
          <w:sz w:val="20"/>
          <w:szCs w:val="20"/>
        </w:rPr>
        <w:t>2</w:t>
      </w:r>
    </w:p>
    <w:p w14:paraId="610ECA64" w14:textId="77777777" w:rsidR="00FF5597" w:rsidRPr="00880479" w:rsidRDefault="00FF5597" w:rsidP="00FF5597">
      <w:pPr>
        <w:jc w:val="both"/>
        <w:rPr>
          <w:rFonts w:ascii="Arial" w:hAnsi="Arial" w:cs="Arial"/>
          <w:sz w:val="20"/>
          <w:szCs w:val="20"/>
        </w:rPr>
      </w:pPr>
    </w:p>
    <w:p w14:paraId="0F774129" w14:textId="417B8A5A" w:rsidR="00FF5597" w:rsidRPr="00880479" w:rsidRDefault="00FF5597" w:rsidP="00FF5597">
      <w:pPr>
        <w:jc w:val="both"/>
        <w:rPr>
          <w:rFonts w:ascii="Arial" w:hAnsi="Arial" w:cs="Arial"/>
          <w:sz w:val="20"/>
          <w:szCs w:val="20"/>
        </w:rPr>
      </w:pPr>
      <w:r w:rsidRPr="00880479">
        <w:rPr>
          <w:rFonts w:ascii="Arial" w:hAnsi="Arial" w:cs="Arial"/>
          <w:sz w:val="20"/>
          <w:szCs w:val="20"/>
        </w:rPr>
        <w:t>Izvajalec je bil izbran kot najugodnejši ponudnik na podlagi izvedenega javnega naročila v skladu s 40. členom ZJN-3 »</w:t>
      </w:r>
      <w:r w:rsidRPr="00880479">
        <w:rPr>
          <w:rFonts w:ascii="Arial" w:hAnsi="Arial" w:cs="Arial"/>
          <w:b/>
          <w:sz w:val="20"/>
          <w:szCs w:val="20"/>
        </w:rPr>
        <w:t>Popravilo rezervnih delov EMG 312 in potniških vagonov</w:t>
      </w:r>
      <w:r w:rsidRPr="00880479">
        <w:rPr>
          <w:rFonts w:ascii="Arial" w:hAnsi="Arial" w:cs="Arial"/>
          <w:sz w:val="20"/>
          <w:szCs w:val="20"/>
        </w:rPr>
        <w:t>«, objavljenega na Portalu javnih naročil, št. objave …………………………………………….. z dne………………………………………….</w:t>
      </w:r>
    </w:p>
    <w:p w14:paraId="6D0B8BC5" w14:textId="77777777" w:rsidR="00FF5597" w:rsidRPr="00880479" w:rsidRDefault="00FF5597" w:rsidP="00FF5597">
      <w:pPr>
        <w:tabs>
          <w:tab w:val="left" w:pos="6345"/>
        </w:tabs>
        <w:rPr>
          <w:rFonts w:ascii="Arial" w:hAnsi="Arial" w:cs="Arial"/>
          <w:sz w:val="20"/>
          <w:szCs w:val="20"/>
        </w:rPr>
      </w:pPr>
    </w:p>
    <w:p w14:paraId="6EFE0883" w14:textId="77777777" w:rsidR="00FF5597" w:rsidRPr="00880479" w:rsidRDefault="00FF5597" w:rsidP="00FF5597">
      <w:pPr>
        <w:tabs>
          <w:tab w:val="left" w:pos="6345"/>
        </w:tabs>
        <w:spacing w:before="120"/>
        <w:rPr>
          <w:rFonts w:ascii="Arial" w:hAnsi="Arial" w:cs="Arial"/>
          <w:b/>
          <w:sz w:val="20"/>
          <w:szCs w:val="20"/>
        </w:rPr>
      </w:pPr>
      <w:r w:rsidRPr="00880479">
        <w:rPr>
          <w:rFonts w:ascii="Arial" w:hAnsi="Arial" w:cs="Arial"/>
          <w:b/>
          <w:sz w:val="20"/>
          <w:szCs w:val="20"/>
        </w:rPr>
        <w:t>I. PREDMET POGODBE</w:t>
      </w:r>
    </w:p>
    <w:p w14:paraId="229984D9"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1. člen</w:t>
      </w:r>
    </w:p>
    <w:p w14:paraId="768A4B06" w14:textId="6D8540B7" w:rsidR="00FF5597" w:rsidRPr="00880479" w:rsidRDefault="00FF5597" w:rsidP="00FF5597">
      <w:pPr>
        <w:jc w:val="both"/>
        <w:rPr>
          <w:rFonts w:ascii="Arial" w:hAnsi="Arial" w:cs="Arial"/>
          <w:sz w:val="20"/>
          <w:szCs w:val="20"/>
        </w:rPr>
      </w:pPr>
      <w:r w:rsidRPr="00880479">
        <w:rPr>
          <w:rFonts w:ascii="Arial" w:hAnsi="Arial" w:cs="Arial"/>
          <w:sz w:val="20"/>
          <w:szCs w:val="20"/>
        </w:rPr>
        <w:t>S to pogodbo se pogodbeni stranki dogovorita o popravilu rezervnih delov EMG 312 in potniških vagonov na podlagi ponudbe št…………………………z dne…………………..., ki je sestavni del pogodbe, s katero je skladna tudi kakovost, količina in pogodbena cena (Priloga 1).</w:t>
      </w:r>
    </w:p>
    <w:p w14:paraId="326D2F59" w14:textId="77777777" w:rsidR="00FF5597" w:rsidRPr="00880479" w:rsidRDefault="00FF5597" w:rsidP="00FF5597">
      <w:pPr>
        <w:jc w:val="both"/>
        <w:rPr>
          <w:rFonts w:ascii="Arial" w:hAnsi="Arial" w:cs="Arial"/>
          <w:sz w:val="20"/>
          <w:szCs w:val="20"/>
        </w:rPr>
      </w:pPr>
    </w:p>
    <w:p w14:paraId="21BE4113" w14:textId="77777777" w:rsidR="00FF5597" w:rsidRPr="00880479" w:rsidRDefault="00FF5597" w:rsidP="00FF5597">
      <w:pPr>
        <w:jc w:val="both"/>
        <w:rPr>
          <w:rFonts w:ascii="Arial" w:hAnsi="Arial" w:cs="Arial"/>
          <w:sz w:val="20"/>
          <w:szCs w:val="20"/>
        </w:rPr>
      </w:pPr>
    </w:p>
    <w:p w14:paraId="1AD34448" w14:textId="77777777" w:rsidR="00FF5597" w:rsidRPr="00880479" w:rsidRDefault="00FF5597" w:rsidP="00FF5597">
      <w:pPr>
        <w:pageBreakBefore/>
        <w:rPr>
          <w:rFonts w:ascii="Arial" w:hAnsi="Arial" w:cs="Arial"/>
          <w:sz w:val="20"/>
          <w:szCs w:val="20"/>
        </w:rPr>
        <w:sectPr w:rsidR="00FF5597" w:rsidRPr="00880479" w:rsidSect="00FF5597">
          <w:headerReference w:type="default" r:id="rId10"/>
          <w:footerReference w:type="even" r:id="rId11"/>
          <w:footerReference w:type="default" r:id="rId12"/>
          <w:headerReference w:type="first" r:id="rId13"/>
          <w:footerReference w:type="first" r:id="rId14"/>
          <w:footnotePr>
            <w:numRestart w:val="eachPage"/>
          </w:footnotePr>
          <w:pgSz w:w="11907" w:h="16840" w:code="9"/>
          <w:pgMar w:top="992" w:right="1134" w:bottom="1701" w:left="1134" w:header="340" w:footer="454" w:gutter="0"/>
          <w:cols w:space="708"/>
          <w:titlePg/>
          <w:docGrid w:linePitch="326"/>
        </w:sectPr>
      </w:pPr>
    </w:p>
    <w:p w14:paraId="35EF317C" w14:textId="77777777" w:rsidR="00FF5597" w:rsidRPr="00880479" w:rsidRDefault="00FF5597" w:rsidP="00FF5597">
      <w:pPr>
        <w:jc w:val="both"/>
        <w:rPr>
          <w:rFonts w:ascii="Arial" w:hAnsi="Arial" w:cs="Arial"/>
          <w:sz w:val="20"/>
          <w:szCs w:val="20"/>
        </w:rPr>
      </w:pPr>
    </w:p>
    <w:p w14:paraId="3C8D235C" w14:textId="75138F33" w:rsidR="00FF5597" w:rsidRPr="00880479" w:rsidRDefault="00FF5597" w:rsidP="00FF5597">
      <w:pPr>
        <w:jc w:val="both"/>
        <w:rPr>
          <w:rFonts w:ascii="Arial" w:hAnsi="Arial" w:cs="Arial"/>
          <w:sz w:val="20"/>
          <w:szCs w:val="20"/>
        </w:rPr>
      </w:pPr>
      <w:r w:rsidRPr="00880479">
        <w:rPr>
          <w:rFonts w:ascii="Arial" w:hAnsi="Arial" w:cs="Arial"/>
          <w:sz w:val="20"/>
          <w:szCs w:val="20"/>
        </w:rPr>
        <w:t>II</w:t>
      </w:r>
      <w:r w:rsidRPr="00880479">
        <w:rPr>
          <w:rFonts w:ascii="Arial" w:hAnsi="Arial" w:cs="Arial"/>
          <w:b/>
          <w:sz w:val="20"/>
          <w:szCs w:val="20"/>
        </w:rPr>
        <w:t>. CENA IN ROK DOBAVE</w:t>
      </w:r>
    </w:p>
    <w:p w14:paraId="0D925339"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 člen</w:t>
      </w:r>
    </w:p>
    <w:p w14:paraId="418F5A2B" w14:textId="77777777" w:rsidR="00FF5597" w:rsidRPr="00880479" w:rsidRDefault="00FF5597" w:rsidP="00FF5597">
      <w:pPr>
        <w:jc w:val="both"/>
        <w:rPr>
          <w:rFonts w:ascii="Arial" w:hAnsi="Arial" w:cs="Arial"/>
          <w:sz w:val="20"/>
          <w:szCs w:val="20"/>
        </w:rPr>
      </w:pPr>
    </w:p>
    <w:p w14:paraId="338300C2" w14:textId="71AFE969" w:rsidR="00FF5597" w:rsidRPr="00880479" w:rsidRDefault="00FF5597" w:rsidP="00FF5597">
      <w:pPr>
        <w:jc w:val="both"/>
        <w:rPr>
          <w:rFonts w:ascii="Arial" w:hAnsi="Arial" w:cs="Arial"/>
          <w:sz w:val="20"/>
          <w:szCs w:val="20"/>
        </w:rPr>
      </w:pPr>
      <w:r w:rsidRPr="00880479">
        <w:rPr>
          <w:rFonts w:ascii="Arial" w:hAnsi="Arial" w:cs="Arial"/>
          <w:sz w:val="20"/>
          <w:szCs w:val="20"/>
        </w:rPr>
        <w:t>Pogodbena cena je določena na podlagi prejete ponudbe št…………………….  z dne……………………… in znaša:</w:t>
      </w:r>
    </w:p>
    <w:tbl>
      <w:tblPr>
        <w:tblW w:w="14682" w:type="dxa"/>
        <w:tblInd w:w="55" w:type="dxa"/>
        <w:tblLayout w:type="fixed"/>
        <w:tblCellMar>
          <w:left w:w="70" w:type="dxa"/>
          <w:right w:w="70" w:type="dxa"/>
        </w:tblCellMar>
        <w:tblLook w:val="04A0" w:firstRow="1" w:lastRow="0" w:firstColumn="1" w:lastColumn="0" w:noHBand="0" w:noVBand="1"/>
      </w:tblPr>
      <w:tblGrid>
        <w:gridCol w:w="724"/>
        <w:gridCol w:w="1343"/>
        <w:gridCol w:w="4752"/>
        <w:gridCol w:w="2126"/>
        <w:gridCol w:w="1134"/>
        <w:gridCol w:w="2194"/>
        <w:gridCol w:w="2409"/>
      </w:tblGrid>
      <w:tr w:rsidR="00880479" w:rsidRPr="00880479" w14:paraId="4DD4EE77" w14:textId="77777777" w:rsidTr="00FF5597">
        <w:trPr>
          <w:trHeight w:val="510"/>
        </w:trPr>
        <w:tc>
          <w:tcPr>
            <w:tcW w:w="724" w:type="dxa"/>
            <w:tcBorders>
              <w:top w:val="single" w:sz="4" w:space="0" w:color="auto"/>
              <w:left w:val="single" w:sz="4" w:space="0" w:color="auto"/>
              <w:bottom w:val="single" w:sz="4" w:space="0" w:color="auto"/>
              <w:right w:val="single" w:sz="4" w:space="0" w:color="auto"/>
            </w:tcBorders>
            <w:shd w:val="clear" w:color="A6A6A6" w:fill="DCE6F1"/>
            <w:vAlign w:val="center"/>
            <w:hideMark/>
          </w:tcPr>
          <w:p w14:paraId="43C0E3D9"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Zap. št.</w:t>
            </w:r>
          </w:p>
        </w:tc>
        <w:tc>
          <w:tcPr>
            <w:tcW w:w="1343" w:type="dxa"/>
            <w:tcBorders>
              <w:top w:val="single" w:sz="4" w:space="0" w:color="auto"/>
              <w:left w:val="nil"/>
              <w:bottom w:val="single" w:sz="4" w:space="0" w:color="auto"/>
              <w:right w:val="single" w:sz="4" w:space="0" w:color="auto"/>
            </w:tcBorders>
            <w:shd w:val="clear" w:color="A6A6A6" w:fill="DCE6F1"/>
            <w:vAlign w:val="center"/>
            <w:hideMark/>
          </w:tcPr>
          <w:p w14:paraId="59F1DFB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PD</w:t>
            </w:r>
          </w:p>
        </w:tc>
        <w:tc>
          <w:tcPr>
            <w:tcW w:w="4752" w:type="dxa"/>
            <w:tcBorders>
              <w:top w:val="single" w:sz="4" w:space="0" w:color="auto"/>
              <w:left w:val="nil"/>
              <w:bottom w:val="single" w:sz="4" w:space="0" w:color="auto"/>
              <w:right w:val="single" w:sz="4" w:space="0" w:color="auto"/>
            </w:tcBorders>
            <w:shd w:val="clear" w:color="A6A6A6" w:fill="DCE6F1"/>
            <w:vAlign w:val="center"/>
            <w:hideMark/>
          </w:tcPr>
          <w:p w14:paraId="2F2027D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Naziv</w:t>
            </w:r>
          </w:p>
        </w:tc>
        <w:tc>
          <w:tcPr>
            <w:tcW w:w="2126" w:type="dxa"/>
            <w:tcBorders>
              <w:top w:val="single" w:sz="4" w:space="0" w:color="auto"/>
              <w:left w:val="nil"/>
              <w:bottom w:val="single" w:sz="4" w:space="0" w:color="auto"/>
              <w:right w:val="single" w:sz="4" w:space="0" w:color="auto"/>
            </w:tcBorders>
            <w:shd w:val="clear" w:color="A6A6A6" w:fill="DCE6F1"/>
            <w:vAlign w:val="center"/>
            <w:hideMark/>
          </w:tcPr>
          <w:p w14:paraId="7FA4BA4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 koda</w:t>
            </w:r>
          </w:p>
        </w:tc>
        <w:tc>
          <w:tcPr>
            <w:tcW w:w="1134" w:type="dxa"/>
            <w:tcBorders>
              <w:top w:val="single" w:sz="4" w:space="0" w:color="auto"/>
              <w:left w:val="nil"/>
              <w:bottom w:val="single" w:sz="4" w:space="0" w:color="auto"/>
              <w:right w:val="single" w:sz="4" w:space="0" w:color="auto"/>
            </w:tcBorders>
            <w:shd w:val="clear" w:color="A6A6A6" w:fill="DCE6F1"/>
            <w:vAlign w:val="center"/>
            <w:hideMark/>
          </w:tcPr>
          <w:p w14:paraId="6D8AC32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*Okvirna 1 letna količina/ kos</w:t>
            </w:r>
          </w:p>
        </w:tc>
        <w:tc>
          <w:tcPr>
            <w:tcW w:w="2194" w:type="dxa"/>
            <w:tcBorders>
              <w:top w:val="single" w:sz="4" w:space="0" w:color="auto"/>
              <w:left w:val="nil"/>
              <w:bottom w:val="single" w:sz="4" w:space="0" w:color="auto"/>
              <w:right w:val="single" w:sz="4" w:space="0" w:color="auto"/>
            </w:tcBorders>
            <w:shd w:val="clear" w:color="000000" w:fill="DBE5F1"/>
            <w:vAlign w:val="center"/>
            <w:hideMark/>
          </w:tcPr>
          <w:p w14:paraId="7F6CAFB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Cena/kos v EUR brez DDV</w:t>
            </w:r>
          </w:p>
        </w:tc>
        <w:tc>
          <w:tcPr>
            <w:tcW w:w="2409" w:type="dxa"/>
            <w:tcBorders>
              <w:top w:val="single" w:sz="4" w:space="0" w:color="auto"/>
              <w:left w:val="nil"/>
              <w:bottom w:val="single" w:sz="4" w:space="0" w:color="auto"/>
              <w:right w:val="single" w:sz="4" w:space="0" w:color="auto"/>
            </w:tcBorders>
            <w:shd w:val="clear" w:color="000000" w:fill="DBE5F1"/>
            <w:vAlign w:val="center"/>
            <w:hideMark/>
          </w:tcPr>
          <w:p w14:paraId="079DDA8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Skupna vrednost v EUR brez DDV</w:t>
            </w:r>
          </w:p>
        </w:tc>
      </w:tr>
      <w:tr w:rsidR="00880479" w:rsidRPr="00880479" w14:paraId="42067BEB"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CCD3660"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w:t>
            </w:r>
          </w:p>
        </w:tc>
        <w:tc>
          <w:tcPr>
            <w:tcW w:w="1343" w:type="dxa"/>
            <w:tcBorders>
              <w:top w:val="nil"/>
              <w:left w:val="nil"/>
              <w:bottom w:val="single" w:sz="4" w:space="0" w:color="auto"/>
              <w:right w:val="single" w:sz="4" w:space="0" w:color="auto"/>
            </w:tcBorders>
            <w:shd w:val="clear" w:color="auto" w:fill="auto"/>
            <w:noWrap/>
          </w:tcPr>
          <w:p w14:paraId="67ABF75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4000001162</w:t>
            </w:r>
          </w:p>
        </w:tc>
        <w:tc>
          <w:tcPr>
            <w:tcW w:w="4752" w:type="dxa"/>
            <w:tcBorders>
              <w:top w:val="nil"/>
              <w:left w:val="nil"/>
              <w:bottom w:val="single" w:sz="4" w:space="0" w:color="auto"/>
              <w:right w:val="single" w:sz="4" w:space="0" w:color="auto"/>
            </w:tcBorders>
            <w:shd w:val="clear" w:color="auto" w:fill="auto"/>
            <w:noWrap/>
          </w:tcPr>
          <w:p w14:paraId="4B3C7ED3"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HUR-40-A3-02</w:t>
            </w:r>
          </w:p>
        </w:tc>
        <w:tc>
          <w:tcPr>
            <w:tcW w:w="2126" w:type="dxa"/>
            <w:tcBorders>
              <w:top w:val="nil"/>
              <w:left w:val="nil"/>
              <w:bottom w:val="single" w:sz="4" w:space="0" w:color="auto"/>
              <w:right w:val="single" w:sz="4" w:space="0" w:color="auto"/>
            </w:tcBorders>
            <w:shd w:val="clear" w:color="auto" w:fill="auto"/>
            <w:noWrap/>
          </w:tcPr>
          <w:p w14:paraId="6ADA43A9"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A2V00156014718</w:t>
            </w:r>
          </w:p>
        </w:tc>
        <w:tc>
          <w:tcPr>
            <w:tcW w:w="1134" w:type="dxa"/>
            <w:tcBorders>
              <w:top w:val="nil"/>
              <w:left w:val="nil"/>
              <w:bottom w:val="single" w:sz="4" w:space="0" w:color="auto"/>
              <w:right w:val="single" w:sz="4" w:space="0" w:color="auto"/>
            </w:tcBorders>
            <w:shd w:val="clear" w:color="auto" w:fill="auto"/>
            <w:noWrap/>
          </w:tcPr>
          <w:p w14:paraId="5262908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2A4F2E56" w14:textId="543C68B6"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AB161EC" w14:textId="1581B761" w:rsidR="00FF5597" w:rsidRPr="00880479" w:rsidRDefault="00FF5597" w:rsidP="00FF5597">
            <w:pPr>
              <w:spacing w:before="120"/>
              <w:jc w:val="right"/>
              <w:rPr>
                <w:rFonts w:ascii="Arial" w:hAnsi="Arial" w:cs="Arial"/>
                <w:sz w:val="20"/>
                <w:szCs w:val="20"/>
              </w:rPr>
            </w:pPr>
          </w:p>
        </w:tc>
      </w:tr>
      <w:tr w:rsidR="00880479" w:rsidRPr="00880479" w14:paraId="06BD0F97"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DCCB067"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w:t>
            </w:r>
          </w:p>
        </w:tc>
        <w:tc>
          <w:tcPr>
            <w:tcW w:w="1343" w:type="dxa"/>
            <w:tcBorders>
              <w:top w:val="nil"/>
              <w:left w:val="nil"/>
              <w:bottom w:val="single" w:sz="4" w:space="0" w:color="auto"/>
              <w:right w:val="single" w:sz="4" w:space="0" w:color="auto"/>
            </w:tcBorders>
            <w:shd w:val="clear" w:color="auto" w:fill="auto"/>
            <w:noWrap/>
          </w:tcPr>
          <w:p w14:paraId="0098249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4000001162</w:t>
            </w:r>
          </w:p>
        </w:tc>
        <w:tc>
          <w:tcPr>
            <w:tcW w:w="4752" w:type="dxa"/>
            <w:tcBorders>
              <w:top w:val="nil"/>
              <w:left w:val="nil"/>
              <w:bottom w:val="single" w:sz="4" w:space="0" w:color="auto"/>
              <w:right w:val="single" w:sz="4" w:space="0" w:color="auto"/>
            </w:tcBorders>
            <w:shd w:val="clear" w:color="auto" w:fill="auto"/>
            <w:noWrap/>
          </w:tcPr>
          <w:p w14:paraId="67C00E57"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HUR-40-A3-01</w:t>
            </w:r>
          </w:p>
        </w:tc>
        <w:tc>
          <w:tcPr>
            <w:tcW w:w="2126" w:type="dxa"/>
            <w:tcBorders>
              <w:top w:val="nil"/>
              <w:left w:val="nil"/>
              <w:bottom w:val="single" w:sz="4" w:space="0" w:color="auto"/>
              <w:right w:val="single" w:sz="4" w:space="0" w:color="auto"/>
            </w:tcBorders>
            <w:shd w:val="clear" w:color="auto" w:fill="auto"/>
            <w:noWrap/>
          </w:tcPr>
          <w:p w14:paraId="4DF311DF"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A2V00156013260</w:t>
            </w:r>
          </w:p>
        </w:tc>
        <w:tc>
          <w:tcPr>
            <w:tcW w:w="1134" w:type="dxa"/>
            <w:tcBorders>
              <w:top w:val="nil"/>
              <w:left w:val="nil"/>
              <w:bottom w:val="single" w:sz="4" w:space="0" w:color="auto"/>
              <w:right w:val="single" w:sz="4" w:space="0" w:color="auto"/>
            </w:tcBorders>
            <w:shd w:val="clear" w:color="auto" w:fill="auto"/>
            <w:noWrap/>
          </w:tcPr>
          <w:p w14:paraId="01017D6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313435F4" w14:textId="2C89F0B9"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B069634" w14:textId="2C64CDBF" w:rsidR="00FF5597" w:rsidRPr="00880479" w:rsidRDefault="00FF5597" w:rsidP="00FF5597">
            <w:pPr>
              <w:spacing w:before="120"/>
              <w:jc w:val="right"/>
              <w:rPr>
                <w:rFonts w:ascii="Arial" w:hAnsi="Arial" w:cs="Arial"/>
                <w:sz w:val="20"/>
                <w:szCs w:val="20"/>
              </w:rPr>
            </w:pPr>
          </w:p>
        </w:tc>
      </w:tr>
      <w:tr w:rsidR="00880479" w:rsidRPr="00880479" w14:paraId="420F3439" w14:textId="77777777" w:rsidTr="00FF5597">
        <w:trPr>
          <w:trHeight w:val="349"/>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E0BC29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3</w:t>
            </w:r>
          </w:p>
        </w:tc>
        <w:tc>
          <w:tcPr>
            <w:tcW w:w="1343" w:type="dxa"/>
            <w:tcBorders>
              <w:top w:val="nil"/>
              <w:left w:val="nil"/>
              <w:bottom w:val="single" w:sz="4" w:space="0" w:color="auto"/>
              <w:right w:val="single" w:sz="4" w:space="0" w:color="auto"/>
            </w:tcBorders>
            <w:shd w:val="clear" w:color="auto" w:fill="auto"/>
            <w:noWrap/>
          </w:tcPr>
          <w:p w14:paraId="4435C1B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4005103688</w:t>
            </w:r>
          </w:p>
        </w:tc>
        <w:tc>
          <w:tcPr>
            <w:tcW w:w="4752" w:type="dxa"/>
            <w:tcBorders>
              <w:top w:val="nil"/>
              <w:left w:val="nil"/>
              <w:bottom w:val="single" w:sz="4" w:space="0" w:color="auto"/>
              <w:right w:val="single" w:sz="4" w:space="0" w:color="auto"/>
            </w:tcBorders>
            <w:shd w:val="clear" w:color="auto" w:fill="auto"/>
            <w:noWrap/>
          </w:tcPr>
          <w:p w14:paraId="5D54C080"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Naprava za proženje GTO</w:t>
            </w:r>
          </w:p>
        </w:tc>
        <w:tc>
          <w:tcPr>
            <w:tcW w:w="2126" w:type="dxa"/>
            <w:tcBorders>
              <w:top w:val="nil"/>
              <w:left w:val="nil"/>
              <w:bottom w:val="single" w:sz="4" w:space="0" w:color="auto"/>
              <w:right w:val="single" w:sz="4" w:space="0" w:color="auto"/>
            </w:tcBorders>
            <w:shd w:val="clear" w:color="auto" w:fill="auto"/>
          </w:tcPr>
          <w:p w14:paraId="1769CB7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A2V00001091279</w:t>
            </w:r>
          </w:p>
        </w:tc>
        <w:tc>
          <w:tcPr>
            <w:tcW w:w="1134" w:type="dxa"/>
            <w:tcBorders>
              <w:top w:val="nil"/>
              <w:left w:val="nil"/>
              <w:bottom w:val="single" w:sz="4" w:space="0" w:color="auto"/>
              <w:right w:val="single" w:sz="4" w:space="0" w:color="auto"/>
            </w:tcBorders>
            <w:shd w:val="clear" w:color="auto" w:fill="auto"/>
            <w:noWrap/>
          </w:tcPr>
          <w:p w14:paraId="50B03DD8" w14:textId="7F0F08EC" w:rsidR="00FF5597" w:rsidRPr="00880479" w:rsidRDefault="007505FD"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14417398" w14:textId="42E4C48B"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2DFC45D1" w14:textId="3235D322" w:rsidR="00FF5597" w:rsidRPr="00880479" w:rsidRDefault="00FF5597" w:rsidP="00FF5597">
            <w:pPr>
              <w:spacing w:before="120"/>
              <w:jc w:val="right"/>
              <w:rPr>
                <w:rFonts w:ascii="Arial" w:hAnsi="Arial" w:cs="Arial"/>
                <w:sz w:val="20"/>
                <w:szCs w:val="20"/>
              </w:rPr>
            </w:pPr>
          </w:p>
        </w:tc>
      </w:tr>
      <w:tr w:rsidR="00880479" w:rsidRPr="00880479" w14:paraId="4C2F3510"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C534B9E"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1343" w:type="dxa"/>
            <w:tcBorders>
              <w:top w:val="nil"/>
              <w:left w:val="nil"/>
              <w:bottom w:val="single" w:sz="4" w:space="0" w:color="auto"/>
              <w:right w:val="single" w:sz="4" w:space="0" w:color="auto"/>
            </w:tcBorders>
            <w:shd w:val="clear" w:color="auto" w:fill="auto"/>
            <w:noWrap/>
          </w:tcPr>
          <w:p w14:paraId="0288CF3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4000001159</w:t>
            </w:r>
          </w:p>
        </w:tc>
        <w:tc>
          <w:tcPr>
            <w:tcW w:w="4752" w:type="dxa"/>
            <w:tcBorders>
              <w:top w:val="nil"/>
              <w:left w:val="nil"/>
              <w:bottom w:val="single" w:sz="4" w:space="0" w:color="auto"/>
              <w:right w:val="single" w:sz="4" w:space="0" w:color="auto"/>
            </w:tcBorders>
            <w:shd w:val="clear" w:color="auto" w:fill="auto"/>
            <w:noWrap/>
          </w:tcPr>
          <w:p w14:paraId="5582D450"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PWR 80kVA</w:t>
            </w:r>
          </w:p>
        </w:tc>
        <w:tc>
          <w:tcPr>
            <w:tcW w:w="2126" w:type="dxa"/>
            <w:tcBorders>
              <w:top w:val="nil"/>
              <w:left w:val="nil"/>
              <w:bottom w:val="single" w:sz="4" w:space="0" w:color="auto"/>
              <w:right w:val="single" w:sz="4" w:space="0" w:color="auto"/>
            </w:tcBorders>
            <w:shd w:val="clear" w:color="auto" w:fill="auto"/>
            <w:noWrap/>
          </w:tcPr>
          <w:p w14:paraId="1717DEA7"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A2V00001137410</w:t>
            </w:r>
          </w:p>
        </w:tc>
        <w:tc>
          <w:tcPr>
            <w:tcW w:w="1134" w:type="dxa"/>
            <w:tcBorders>
              <w:top w:val="nil"/>
              <w:left w:val="nil"/>
              <w:bottom w:val="single" w:sz="4" w:space="0" w:color="auto"/>
              <w:right w:val="single" w:sz="4" w:space="0" w:color="auto"/>
            </w:tcBorders>
            <w:shd w:val="clear" w:color="auto" w:fill="auto"/>
            <w:noWrap/>
          </w:tcPr>
          <w:p w14:paraId="09C57221" w14:textId="7DB03512" w:rsidR="00FF5597" w:rsidRPr="00880479" w:rsidRDefault="007505FD"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76B81E12" w14:textId="5D54F271"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1066A0B0" w14:textId="55F18269" w:rsidR="00FF5597" w:rsidRPr="00880479" w:rsidRDefault="00FF5597" w:rsidP="00FF5597">
            <w:pPr>
              <w:spacing w:before="120"/>
              <w:jc w:val="right"/>
              <w:rPr>
                <w:rFonts w:ascii="Arial" w:hAnsi="Arial" w:cs="Arial"/>
                <w:sz w:val="20"/>
                <w:szCs w:val="20"/>
              </w:rPr>
            </w:pPr>
          </w:p>
        </w:tc>
      </w:tr>
      <w:tr w:rsidR="00880479" w:rsidRPr="00880479" w14:paraId="78F149A3" w14:textId="77777777" w:rsidTr="00FF5597">
        <w:trPr>
          <w:trHeight w:val="36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A13785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5</w:t>
            </w:r>
          </w:p>
        </w:tc>
        <w:tc>
          <w:tcPr>
            <w:tcW w:w="1343" w:type="dxa"/>
            <w:tcBorders>
              <w:top w:val="nil"/>
              <w:left w:val="nil"/>
              <w:bottom w:val="single" w:sz="4" w:space="0" w:color="auto"/>
              <w:right w:val="single" w:sz="4" w:space="0" w:color="auto"/>
            </w:tcBorders>
            <w:shd w:val="clear" w:color="auto" w:fill="auto"/>
            <w:noWrap/>
          </w:tcPr>
          <w:p w14:paraId="67FC46B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4000001085</w:t>
            </w:r>
          </w:p>
        </w:tc>
        <w:tc>
          <w:tcPr>
            <w:tcW w:w="4752" w:type="dxa"/>
            <w:tcBorders>
              <w:top w:val="nil"/>
              <w:left w:val="nil"/>
              <w:bottom w:val="single" w:sz="4" w:space="0" w:color="auto"/>
              <w:right w:val="single" w:sz="4" w:space="0" w:color="auto"/>
            </w:tcBorders>
            <w:shd w:val="clear" w:color="auto" w:fill="auto"/>
            <w:noWrap/>
          </w:tcPr>
          <w:p w14:paraId="5430F121"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Statični pretvornik VN modul HUR-040.A3.03</w:t>
            </w:r>
          </w:p>
        </w:tc>
        <w:tc>
          <w:tcPr>
            <w:tcW w:w="2126" w:type="dxa"/>
            <w:tcBorders>
              <w:top w:val="nil"/>
              <w:left w:val="nil"/>
              <w:bottom w:val="single" w:sz="4" w:space="0" w:color="auto"/>
              <w:right w:val="single" w:sz="4" w:space="0" w:color="auto"/>
            </w:tcBorders>
            <w:shd w:val="clear" w:color="auto" w:fill="auto"/>
          </w:tcPr>
          <w:p w14:paraId="749F705A"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A2V00156017529</w:t>
            </w:r>
          </w:p>
        </w:tc>
        <w:tc>
          <w:tcPr>
            <w:tcW w:w="1134" w:type="dxa"/>
            <w:tcBorders>
              <w:top w:val="nil"/>
              <w:left w:val="nil"/>
              <w:bottom w:val="single" w:sz="4" w:space="0" w:color="auto"/>
              <w:right w:val="single" w:sz="4" w:space="0" w:color="auto"/>
            </w:tcBorders>
            <w:shd w:val="clear" w:color="auto" w:fill="auto"/>
            <w:noWrap/>
          </w:tcPr>
          <w:p w14:paraId="23A6261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380FB0FF" w14:textId="1EE5D31C"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4D05F769" w14:textId="2D24E5CA" w:rsidR="00FF5597" w:rsidRPr="00880479" w:rsidRDefault="00FF5597" w:rsidP="00FF5597">
            <w:pPr>
              <w:spacing w:before="120"/>
              <w:jc w:val="right"/>
              <w:rPr>
                <w:rFonts w:ascii="Arial" w:hAnsi="Arial" w:cs="Arial"/>
                <w:sz w:val="20"/>
                <w:szCs w:val="20"/>
              </w:rPr>
            </w:pPr>
          </w:p>
        </w:tc>
      </w:tr>
      <w:tr w:rsidR="00880479" w:rsidRPr="00880479" w14:paraId="722F5AB8"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BA2F1E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6</w:t>
            </w:r>
          </w:p>
        </w:tc>
        <w:tc>
          <w:tcPr>
            <w:tcW w:w="1343" w:type="dxa"/>
            <w:tcBorders>
              <w:top w:val="nil"/>
              <w:left w:val="nil"/>
              <w:bottom w:val="single" w:sz="4" w:space="0" w:color="auto"/>
              <w:right w:val="single" w:sz="4" w:space="0" w:color="auto"/>
            </w:tcBorders>
            <w:shd w:val="clear" w:color="auto" w:fill="auto"/>
            <w:noWrap/>
          </w:tcPr>
          <w:p w14:paraId="1526A57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4000001085</w:t>
            </w:r>
          </w:p>
        </w:tc>
        <w:tc>
          <w:tcPr>
            <w:tcW w:w="4752" w:type="dxa"/>
            <w:tcBorders>
              <w:top w:val="nil"/>
              <w:left w:val="nil"/>
              <w:bottom w:val="single" w:sz="4" w:space="0" w:color="auto"/>
              <w:right w:val="single" w:sz="4" w:space="0" w:color="auto"/>
            </w:tcBorders>
            <w:shd w:val="clear" w:color="auto" w:fill="auto"/>
            <w:noWrap/>
          </w:tcPr>
          <w:p w14:paraId="06A5FCA8"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Statični pretvornik VN modul HUR-040.A3.04</w:t>
            </w:r>
          </w:p>
        </w:tc>
        <w:tc>
          <w:tcPr>
            <w:tcW w:w="2126" w:type="dxa"/>
            <w:tcBorders>
              <w:top w:val="nil"/>
              <w:left w:val="nil"/>
              <w:bottom w:val="single" w:sz="4" w:space="0" w:color="auto"/>
              <w:right w:val="single" w:sz="4" w:space="0" w:color="auto"/>
            </w:tcBorders>
            <w:shd w:val="clear" w:color="auto" w:fill="auto"/>
            <w:noWrap/>
          </w:tcPr>
          <w:p w14:paraId="28DA5E4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A2V00156017531</w:t>
            </w:r>
          </w:p>
        </w:tc>
        <w:tc>
          <w:tcPr>
            <w:tcW w:w="1134" w:type="dxa"/>
            <w:tcBorders>
              <w:top w:val="nil"/>
              <w:left w:val="nil"/>
              <w:bottom w:val="single" w:sz="4" w:space="0" w:color="auto"/>
              <w:right w:val="single" w:sz="4" w:space="0" w:color="auto"/>
            </w:tcBorders>
            <w:shd w:val="clear" w:color="auto" w:fill="auto"/>
            <w:noWrap/>
          </w:tcPr>
          <w:p w14:paraId="5C5F617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522B21B8" w14:textId="71E0AEE3"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5BB9639D" w14:textId="7B904295" w:rsidR="00FF5597" w:rsidRPr="00880479" w:rsidRDefault="00FF5597" w:rsidP="00FF5597">
            <w:pPr>
              <w:spacing w:before="120"/>
              <w:jc w:val="right"/>
              <w:rPr>
                <w:rFonts w:ascii="Arial" w:hAnsi="Arial" w:cs="Arial"/>
                <w:sz w:val="20"/>
                <w:szCs w:val="20"/>
              </w:rPr>
            </w:pPr>
          </w:p>
        </w:tc>
      </w:tr>
      <w:tr w:rsidR="00880479" w:rsidRPr="00880479" w14:paraId="7DEC74D1" w14:textId="77777777" w:rsidTr="00FF5597">
        <w:trPr>
          <w:trHeight w:val="357"/>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DB8392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7</w:t>
            </w:r>
          </w:p>
        </w:tc>
        <w:tc>
          <w:tcPr>
            <w:tcW w:w="1343" w:type="dxa"/>
            <w:tcBorders>
              <w:top w:val="nil"/>
              <w:left w:val="nil"/>
              <w:bottom w:val="single" w:sz="4" w:space="0" w:color="auto"/>
              <w:right w:val="single" w:sz="4" w:space="0" w:color="auto"/>
            </w:tcBorders>
            <w:shd w:val="clear" w:color="auto" w:fill="auto"/>
            <w:noWrap/>
          </w:tcPr>
          <w:p w14:paraId="3F74A39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4005104933</w:t>
            </w:r>
          </w:p>
        </w:tc>
        <w:tc>
          <w:tcPr>
            <w:tcW w:w="4752" w:type="dxa"/>
            <w:tcBorders>
              <w:top w:val="nil"/>
              <w:left w:val="nil"/>
              <w:bottom w:val="single" w:sz="4" w:space="0" w:color="auto"/>
              <w:right w:val="single" w:sz="4" w:space="0" w:color="auto"/>
            </w:tcBorders>
            <w:shd w:val="clear" w:color="auto" w:fill="auto"/>
            <w:noWrap/>
          </w:tcPr>
          <w:p w14:paraId="78B4DAAD"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Polnilec baterij BLG-056-B3.02.9</w:t>
            </w:r>
          </w:p>
        </w:tc>
        <w:tc>
          <w:tcPr>
            <w:tcW w:w="2126" w:type="dxa"/>
            <w:tcBorders>
              <w:top w:val="nil"/>
              <w:left w:val="nil"/>
              <w:bottom w:val="single" w:sz="4" w:space="0" w:color="auto"/>
              <w:right w:val="single" w:sz="4" w:space="0" w:color="auto"/>
            </w:tcBorders>
            <w:shd w:val="clear" w:color="auto" w:fill="auto"/>
            <w:noWrap/>
          </w:tcPr>
          <w:p w14:paraId="4D36249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A2V00156018001</w:t>
            </w:r>
          </w:p>
        </w:tc>
        <w:tc>
          <w:tcPr>
            <w:tcW w:w="1134" w:type="dxa"/>
            <w:tcBorders>
              <w:top w:val="nil"/>
              <w:left w:val="nil"/>
              <w:bottom w:val="single" w:sz="4" w:space="0" w:color="auto"/>
              <w:right w:val="single" w:sz="4" w:space="0" w:color="auto"/>
            </w:tcBorders>
            <w:shd w:val="clear" w:color="auto" w:fill="auto"/>
            <w:noWrap/>
          </w:tcPr>
          <w:p w14:paraId="3126BDE7" w14:textId="32DFF164"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w:t>
            </w:r>
          </w:p>
        </w:tc>
        <w:tc>
          <w:tcPr>
            <w:tcW w:w="2194" w:type="dxa"/>
            <w:tcBorders>
              <w:top w:val="nil"/>
              <w:left w:val="nil"/>
              <w:bottom w:val="single" w:sz="4" w:space="0" w:color="auto"/>
              <w:right w:val="single" w:sz="4" w:space="0" w:color="auto"/>
            </w:tcBorders>
            <w:shd w:val="clear" w:color="auto" w:fill="auto"/>
            <w:vAlign w:val="center"/>
          </w:tcPr>
          <w:p w14:paraId="365002DD" w14:textId="53A232E0"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68A97C0" w14:textId="685743EA" w:rsidR="00FF5597" w:rsidRPr="00880479" w:rsidRDefault="00FF5597" w:rsidP="00FF5597">
            <w:pPr>
              <w:spacing w:before="120"/>
              <w:jc w:val="right"/>
              <w:rPr>
                <w:rFonts w:ascii="Arial" w:hAnsi="Arial" w:cs="Arial"/>
                <w:sz w:val="20"/>
                <w:szCs w:val="20"/>
              </w:rPr>
            </w:pPr>
          </w:p>
        </w:tc>
      </w:tr>
      <w:tr w:rsidR="00880479" w:rsidRPr="00880479" w14:paraId="7E41E9C1"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34A6E7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8</w:t>
            </w:r>
          </w:p>
        </w:tc>
        <w:tc>
          <w:tcPr>
            <w:tcW w:w="1343" w:type="dxa"/>
            <w:tcBorders>
              <w:top w:val="nil"/>
              <w:left w:val="nil"/>
              <w:bottom w:val="single" w:sz="4" w:space="0" w:color="auto"/>
              <w:right w:val="single" w:sz="4" w:space="0" w:color="auto"/>
            </w:tcBorders>
            <w:shd w:val="clear" w:color="auto" w:fill="auto"/>
            <w:noWrap/>
          </w:tcPr>
          <w:p w14:paraId="097D6EEE"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4005104972</w:t>
            </w:r>
          </w:p>
        </w:tc>
        <w:tc>
          <w:tcPr>
            <w:tcW w:w="4752" w:type="dxa"/>
            <w:tcBorders>
              <w:top w:val="nil"/>
              <w:left w:val="nil"/>
              <w:bottom w:val="single" w:sz="4" w:space="0" w:color="auto"/>
              <w:right w:val="single" w:sz="4" w:space="0" w:color="auto"/>
            </w:tcBorders>
            <w:shd w:val="clear" w:color="auto" w:fill="auto"/>
            <w:noWrap/>
          </w:tcPr>
          <w:p w14:paraId="2C1558E2"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PWR 80.A3.01</w:t>
            </w:r>
          </w:p>
        </w:tc>
        <w:tc>
          <w:tcPr>
            <w:tcW w:w="2126" w:type="dxa"/>
            <w:tcBorders>
              <w:top w:val="nil"/>
              <w:left w:val="nil"/>
              <w:bottom w:val="single" w:sz="4" w:space="0" w:color="auto"/>
              <w:right w:val="single" w:sz="4" w:space="0" w:color="auto"/>
            </w:tcBorders>
            <w:shd w:val="clear" w:color="auto" w:fill="auto"/>
            <w:noWrap/>
          </w:tcPr>
          <w:p w14:paraId="49FFA75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A2V00001266055</w:t>
            </w:r>
          </w:p>
        </w:tc>
        <w:tc>
          <w:tcPr>
            <w:tcW w:w="1134" w:type="dxa"/>
            <w:tcBorders>
              <w:top w:val="nil"/>
              <w:left w:val="nil"/>
              <w:bottom w:val="single" w:sz="4" w:space="0" w:color="auto"/>
              <w:right w:val="single" w:sz="4" w:space="0" w:color="auto"/>
            </w:tcBorders>
            <w:shd w:val="clear" w:color="auto" w:fill="auto"/>
            <w:noWrap/>
          </w:tcPr>
          <w:p w14:paraId="6FC2F11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24A80CAC" w14:textId="10869152"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5DFAEC23" w14:textId="76D55686"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 </w:t>
            </w:r>
          </w:p>
        </w:tc>
      </w:tr>
      <w:tr w:rsidR="00880479" w:rsidRPr="00880479" w14:paraId="294B6D32" w14:textId="77777777" w:rsidTr="00FF5597">
        <w:trPr>
          <w:trHeight w:val="467"/>
        </w:trPr>
        <w:tc>
          <w:tcPr>
            <w:tcW w:w="724" w:type="dxa"/>
            <w:tcBorders>
              <w:top w:val="nil"/>
              <w:left w:val="nil"/>
              <w:bottom w:val="nil"/>
              <w:right w:val="nil"/>
            </w:tcBorders>
            <w:shd w:val="clear" w:color="auto" w:fill="auto"/>
            <w:noWrap/>
            <w:vAlign w:val="bottom"/>
            <w:hideMark/>
          </w:tcPr>
          <w:p w14:paraId="41B198A9"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553A557F"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39EEDBA1"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1B6C77F2"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Skupna vrednost v EUR brez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2B424B31" w14:textId="71654FCF" w:rsidR="00FF5597" w:rsidRPr="00880479" w:rsidRDefault="00FF5597" w:rsidP="00FF5597">
            <w:pPr>
              <w:spacing w:before="120"/>
              <w:jc w:val="right"/>
              <w:rPr>
                <w:rFonts w:ascii="Arial" w:hAnsi="Arial" w:cs="Arial"/>
                <w:sz w:val="20"/>
                <w:szCs w:val="20"/>
              </w:rPr>
            </w:pPr>
          </w:p>
        </w:tc>
      </w:tr>
      <w:tr w:rsidR="00880479" w:rsidRPr="00880479" w14:paraId="172FC129" w14:textId="77777777" w:rsidTr="00FF5597">
        <w:trPr>
          <w:trHeight w:val="442"/>
        </w:trPr>
        <w:tc>
          <w:tcPr>
            <w:tcW w:w="724" w:type="dxa"/>
            <w:tcBorders>
              <w:top w:val="nil"/>
              <w:left w:val="nil"/>
              <w:bottom w:val="nil"/>
              <w:right w:val="nil"/>
            </w:tcBorders>
            <w:shd w:val="clear" w:color="auto" w:fill="auto"/>
            <w:noWrap/>
            <w:vAlign w:val="bottom"/>
            <w:hideMark/>
          </w:tcPr>
          <w:p w14:paraId="4DA8DB33"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61EE0AAB"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041C257B"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46D68D9D"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Skupaj DDV 22 %</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3003A723" w14:textId="56B39F39" w:rsidR="00FF5597" w:rsidRPr="00880479" w:rsidRDefault="00FF5597" w:rsidP="00FF5597">
            <w:pPr>
              <w:spacing w:before="120"/>
              <w:jc w:val="right"/>
              <w:rPr>
                <w:rFonts w:ascii="Arial" w:hAnsi="Arial" w:cs="Arial"/>
                <w:sz w:val="20"/>
                <w:szCs w:val="20"/>
              </w:rPr>
            </w:pPr>
          </w:p>
        </w:tc>
      </w:tr>
      <w:tr w:rsidR="00FF5597" w:rsidRPr="00880479" w14:paraId="1C8E7C53" w14:textId="77777777" w:rsidTr="00FF5597">
        <w:trPr>
          <w:trHeight w:val="405"/>
        </w:trPr>
        <w:tc>
          <w:tcPr>
            <w:tcW w:w="724" w:type="dxa"/>
            <w:tcBorders>
              <w:top w:val="nil"/>
              <w:left w:val="nil"/>
              <w:bottom w:val="nil"/>
              <w:right w:val="nil"/>
            </w:tcBorders>
            <w:shd w:val="clear" w:color="auto" w:fill="auto"/>
            <w:noWrap/>
            <w:vAlign w:val="bottom"/>
            <w:hideMark/>
          </w:tcPr>
          <w:p w14:paraId="1E11F466"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31D9B0DE"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0762F6E4"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7AA62BD1"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Skupna vrednost v EUR 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53EBEA75" w14:textId="43F0449E" w:rsidR="00FF5597" w:rsidRPr="00880479" w:rsidRDefault="00FF5597" w:rsidP="00FF5597">
            <w:pPr>
              <w:spacing w:before="120"/>
              <w:jc w:val="right"/>
              <w:rPr>
                <w:rFonts w:ascii="Arial" w:hAnsi="Arial" w:cs="Arial"/>
                <w:sz w:val="20"/>
                <w:szCs w:val="20"/>
              </w:rPr>
            </w:pPr>
          </w:p>
        </w:tc>
      </w:tr>
    </w:tbl>
    <w:p w14:paraId="21442C42" w14:textId="77777777" w:rsidR="00FF5597" w:rsidRPr="00880479" w:rsidRDefault="00FF5597" w:rsidP="00FF5597">
      <w:pPr>
        <w:jc w:val="both"/>
        <w:rPr>
          <w:rFonts w:ascii="Arial" w:hAnsi="Arial" w:cs="Arial"/>
          <w:sz w:val="20"/>
          <w:szCs w:val="20"/>
        </w:rPr>
      </w:pPr>
    </w:p>
    <w:p w14:paraId="4F62AAFB" w14:textId="77777777" w:rsidR="00FF5597" w:rsidRPr="00880479" w:rsidRDefault="00FF5597" w:rsidP="00FF5597">
      <w:pPr>
        <w:spacing w:after="160" w:line="252" w:lineRule="auto"/>
        <w:jc w:val="both"/>
        <w:rPr>
          <w:rFonts w:ascii="Arial" w:hAnsi="Arial" w:cs="Arial"/>
          <w:sz w:val="20"/>
          <w:szCs w:val="20"/>
        </w:rPr>
      </w:pPr>
      <w:r w:rsidRPr="00880479">
        <w:rPr>
          <w:rFonts w:ascii="Arial" w:hAnsi="Arial" w:cs="Arial"/>
          <w:sz w:val="20"/>
          <w:szCs w:val="20"/>
        </w:rPr>
        <w:t>Opomba: * -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17463235" w14:textId="77777777" w:rsidR="00FF5597" w:rsidRPr="00880479" w:rsidRDefault="00FF5597" w:rsidP="00FF5597">
      <w:pPr>
        <w:jc w:val="both"/>
        <w:rPr>
          <w:rFonts w:ascii="Arial" w:hAnsi="Arial" w:cs="Arial"/>
          <w:sz w:val="20"/>
          <w:szCs w:val="20"/>
        </w:rPr>
      </w:pPr>
    </w:p>
    <w:p w14:paraId="7BCE9E28" w14:textId="77777777" w:rsidR="00977208" w:rsidRPr="00880479" w:rsidRDefault="00977208" w:rsidP="00FF5597">
      <w:pPr>
        <w:autoSpaceDE w:val="0"/>
        <w:autoSpaceDN w:val="0"/>
        <w:adjustRightInd w:val="0"/>
        <w:jc w:val="both"/>
        <w:rPr>
          <w:rFonts w:ascii="Arial" w:hAnsi="Arial" w:cs="Arial"/>
          <w:sz w:val="20"/>
          <w:szCs w:val="20"/>
        </w:rPr>
      </w:pPr>
      <w:r w:rsidRPr="00880479">
        <w:rPr>
          <w:rFonts w:ascii="Arial" w:hAnsi="Arial" w:cs="Arial"/>
          <w:sz w:val="20"/>
          <w:szCs w:val="20"/>
        </w:rPr>
        <w:t>Cena je do izpolnitve vseh pogodbenih obveznosti fiksna ter nespremenljiva, cena vključuje prevzem rezervnih delov na pariteto EXW SŽ – Vleka in tehnika, d.o.o., Zaloška cesta 217, 1000 Ljubljana in dostavo popravljenih rezervnih delov na pariteto DDP SŽ – Vleka in tehnika, d.o.o., Zaloška cesta 217, 1000 Ljubljana.</w:t>
      </w:r>
    </w:p>
    <w:p w14:paraId="42EA866A" w14:textId="409662B6"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 xml:space="preserve">V pariteto DDP morajo biti vključeni vsi stroški prevoza, carinjenja, stroški finančnega zavarovanja. </w:t>
      </w:r>
    </w:p>
    <w:p w14:paraId="3A3377C2" w14:textId="77777777" w:rsidR="00FF5597" w:rsidRPr="00880479" w:rsidRDefault="00FF5597" w:rsidP="00FF5597">
      <w:pPr>
        <w:autoSpaceDE w:val="0"/>
        <w:autoSpaceDN w:val="0"/>
        <w:adjustRightInd w:val="0"/>
        <w:jc w:val="both"/>
        <w:rPr>
          <w:rFonts w:ascii="Arial" w:hAnsi="Arial" w:cs="Arial"/>
          <w:sz w:val="20"/>
          <w:szCs w:val="20"/>
        </w:rPr>
      </w:pPr>
    </w:p>
    <w:p w14:paraId="638632DA" w14:textId="77777777" w:rsidR="00FF5597" w:rsidRPr="00880479" w:rsidRDefault="00FF5597" w:rsidP="00FF5597">
      <w:pPr>
        <w:jc w:val="both"/>
        <w:rPr>
          <w:rFonts w:ascii="Arial" w:hAnsi="Arial" w:cs="Arial"/>
          <w:sz w:val="20"/>
          <w:szCs w:val="20"/>
        </w:rPr>
        <w:sectPr w:rsidR="00FF5597" w:rsidRPr="00880479" w:rsidSect="00FF5597">
          <w:footnotePr>
            <w:numRestart w:val="eachPage"/>
          </w:footnotePr>
          <w:pgSz w:w="16840" w:h="11907" w:orient="landscape" w:code="9"/>
          <w:pgMar w:top="1134" w:right="992" w:bottom="1134" w:left="1701" w:header="340" w:footer="454" w:gutter="0"/>
          <w:cols w:space="708"/>
          <w:titlePg/>
          <w:docGrid w:linePitch="326"/>
        </w:sectPr>
      </w:pPr>
    </w:p>
    <w:p w14:paraId="2E59CC2F" w14:textId="77777777" w:rsidR="00FF5597" w:rsidRPr="00880479" w:rsidRDefault="00FF5597" w:rsidP="00FF5597">
      <w:pPr>
        <w:jc w:val="both"/>
        <w:rPr>
          <w:rFonts w:ascii="Arial" w:hAnsi="Arial" w:cs="Arial"/>
          <w:sz w:val="20"/>
          <w:szCs w:val="20"/>
        </w:rPr>
      </w:pPr>
    </w:p>
    <w:p w14:paraId="45FAEBA2"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3. člen</w:t>
      </w:r>
    </w:p>
    <w:p w14:paraId="462E8768" w14:textId="6299C598" w:rsidR="00FF5597" w:rsidRPr="00880479" w:rsidRDefault="00FF5597" w:rsidP="00FF5597">
      <w:pPr>
        <w:jc w:val="both"/>
        <w:rPr>
          <w:rFonts w:ascii="Arial" w:hAnsi="Arial" w:cs="Arial"/>
          <w:sz w:val="20"/>
          <w:szCs w:val="20"/>
        </w:rPr>
      </w:pPr>
      <w:r w:rsidRPr="00880479">
        <w:rPr>
          <w:rFonts w:ascii="Arial" w:hAnsi="Arial" w:cs="Arial"/>
          <w:sz w:val="20"/>
          <w:szCs w:val="20"/>
        </w:rPr>
        <w:t>Izvajalec mora izvesti storitev popravila reze</w:t>
      </w:r>
      <w:r w:rsidR="00D02B51" w:rsidRPr="00880479">
        <w:rPr>
          <w:rFonts w:ascii="Arial" w:hAnsi="Arial" w:cs="Arial"/>
          <w:sz w:val="20"/>
          <w:szCs w:val="20"/>
        </w:rPr>
        <w:t>rvnih delov za EMG 312</w:t>
      </w:r>
      <w:r w:rsidRPr="00880479">
        <w:rPr>
          <w:rFonts w:ascii="Arial" w:hAnsi="Arial" w:cs="Arial"/>
          <w:sz w:val="20"/>
          <w:szCs w:val="20"/>
        </w:rPr>
        <w:t xml:space="preserve"> in potniških vagonov najkasneje v rokih, ki so</w:t>
      </w:r>
      <w:r w:rsidR="007104B5" w:rsidRPr="00880479">
        <w:rPr>
          <w:rFonts w:ascii="Arial" w:hAnsi="Arial" w:cs="Arial"/>
          <w:sz w:val="20"/>
          <w:szCs w:val="20"/>
        </w:rPr>
        <w:t xml:space="preserve"> navedeni v razpisnem obrazcu 12</w:t>
      </w:r>
      <w:r w:rsidRPr="00880479">
        <w:rPr>
          <w:rFonts w:ascii="Arial" w:hAnsi="Arial" w:cs="Arial"/>
          <w:sz w:val="20"/>
          <w:szCs w:val="20"/>
        </w:rPr>
        <w:t xml:space="preserve"> - Tehnične zahteve in od dne, ko naročnik pisno obvesti izvajalca (po pošti ali e-pošti), da je rezervni del, ki je potreben popravila, pripravljen za izročitev.</w:t>
      </w:r>
    </w:p>
    <w:p w14:paraId="020D8DA8"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Izvajalec mora v navedenem roku dostaviti popravljene rezervne dele na lokacijo naročnika.</w:t>
      </w:r>
    </w:p>
    <w:p w14:paraId="5D001695" w14:textId="77777777" w:rsidR="00FF5597" w:rsidRPr="00880479" w:rsidRDefault="00FF5597" w:rsidP="00FF5597">
      <w:pPr>
        <w:tabs>
          <w:tab w:val="left" w:pos="1725"/>
        </w:tabs>
        <w:contextualSpacing/>
        <w:jc w:val="both"/>
        <w:rPr>
          <w:rFonts w:ascii="Arial" w:hAnsi="Arial" w:cs="Arial"/>
          <w:sz w:val="20"/>
          <w:szCs w:val="20"/>
        </w:rPr>
      </w:pPr>
    </w:p>
    <w:p w14:paraId="676F46F1" w14:textId="77777777" w:rsidR="00FF5597" w:rsidRPr="00880479" w:rsidRDefault="00FF5597" w:rsidP="00FF5597">
      <w:pPr>
        <w:rPr>
          <w:rFonts w:ascii="Arial" w:hAnsi="Arial" w:cs="Arial"/>
          <w:b/>
          <w:sz w:val="20"/>
          <w:szCs w:val="20"/>
        </w:rPr>
      </w:pPr>
      <w:r w:rsidRPr="00880479">
        <w:rPr>
          <w:rFonts w:ascii="Arial" w:hAnsi="Arial" w:cs="Arial"/>
          <w:b/>
          <w:sz w:val="20"/>
          <w:szCs w:val="20"/>
        </w:rPr>
        <w:t>III. NAČIN PLAČILA</w:t>
      </w:r>
    </w:p>
    <w:p w14:paraId="33018336"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4. člen</w:t>
      </w:r>
    </w:p>
    <w:p w14:paraId="5C138B87" w14:textId="77777777" w:rsidR="00FF5597" w:rsidRPr="00880479" w:rsidRDefault="00FF5597" w:rsidP="00FF5597">
      <w:pPr>
        <w:spacing w:before="120" w:line="180" w:lineRule="atLeast"/>
        <w:jc w:val="both"/>
        <w:rPr>
          <w:rFonts w:ascii="Arial" w:hAnsi="Arial" w:cs="Arial"/>
          <w:sz w:val="20"/>
          <w:szCs w:val="20"/>
        </w:rPr>
      </w:pPr>
      <w:r w:rsidRPr="00880479">
        <w:rPr>
          <w:rFonts w:ascii="Arial" w:hAnsi="Arial" w:cs="Arial"/>
          <w:sz w:val="20"/>
          <w:szCs w:val="20"/>
        </w:rPr>
        <w:t>Izvajalec je dolžan izstaviti račun za opravljeno storitev (popravilo rezervnih delov), najkasneje v roku 8 dni od opravljene storitve in mu priložiti naslednje dokumente:</w:t>
      </w:r>
    </w:p>
    <w:p w14:paraId="74DC9CDF" w14:textId="77777777" w:rsidR="00FF5597" w:rsidRPr="00880479" w:rsidRDefault="00FF5597" w:rsidP="00FF5597">
      <w:pPr>
        <w:numPr>
          <w:ilvl w:val="0"/>
          <w:numId w:val="44"/>
        </w:numPr>
        <w:autoSpaceDE w:val="0"/>
        <w:autoSpaceDN w:val="0"/>
        <w:adjustRightInd w:val="0"/>
        <w:spacing w:before="120" w:after="160" w:line="252" w:lineRule="auto"/>
        <w:jc w:val="both"/>
        <w:rPr>
          <w:rFonts w:ascii="Arial" w:hAnsi="Arial" w:cs="Arial"/>
          <w:sz w:val="20"/>
          <w:szCs w:val="20"/>
        </w:rPr>
      </w:pPr>
      <w:r w:rsidRPr="00880479">
        <w:rPr>
          <w:rFonts w:ascii="Arial" w:hAnsi="Arial" w:cs="Arial"/>
          <w:sz w:val="20"/>
          <w:szCs w:val="20"/>
        </w:rPr>
        <w:t xml:space="preserve">specifikacijo opravljenih del (za vsak rezervni del mora biti izstavljen posamezen račun s specifikacijo stroškov opravljenih del) </w:t>
      </w:r>
    </w:p>
    <w:p w14:paraId="4E7B0741" w14:textId="77777777" w:rsidR="00FF5597" w:rsidRPr="00880479" w:rsidRDefault="00FF5597" w:rsidP="00FF5597">
      <w:pPr>
        <w:numPr>
          <w:ilvl w:val="0"/>
          <w:numId w:val="44"/>
        </w:numPr>
        <w:autoSpaceDE w:val="0"/>
        <w:autoSpaceDN w:val="0"/>
        <w:adjustRightInd w:val="0"/>
        <w:spacing w:before="120" w:after="160" w:line="252" w:lineRule="auto"/>
        <w:jc w:val="both"/>
        <w:rPr>
          <w:rFonts w:ascii="Arial" w:hAnsi="Arial" w:cs="Arial"/>
          <w:sz w:val="20"/>
          <w:szCs w:val="20"/>
        </w:rPr>
      </w:pPr>
      <w:r w:rsidRPr="00880479">
        <w:rPr>
          <w:rFonts w:ascii="Arial" w:hAnsi="Arial" w:cs="Arial"/>
          <w:sz w:val="20"/>
          <w:szCs w:val="20"/>
        </w:rPr>
        <w:t>defektažni zapisnik, ki mora biti podpisan s strani predstavnikov obeh pogodbenih strank</w:t>
      </w:r>
    </w:p>
    <w:p w14:paraId="60D22659" w14:textId="77777777" w:rsidR="00FF5597" w:rsidRPr="00880479" w:rsidRDefault="00FF5597" w:rsidP="00FF5597">
      <w:pPr>
        <w:numPr>
          <w:ilvl w:val="0"/>
          <w:numId w:val="44"/>
        </w:numPr>
        <w:spacing w:before="120" w:after="200" w:line="276" w:lineRule="auto"/>
        <w:contextualSpacing/>
        <w:jc w:val="both"/>
        <w:rPr>
          <w:rFonts w:ascii="Arial" w:hAnsi="Arial" w:cs="Arial"/>
          <w:sz w:val="20"/>
          <w:szCs w:val="20"/>
        </w:rPr>
      </w:pPr>
      <w:r w:rsidRPr="00880479">
        <w:rPr>
          <w:rFonts w:ascii="Arial" w:hAnsi="Arial" w:cs="Arial"/>
          <w:sz w:val="20"/>
          <w:szCs w:val="20"/>
        </w:rPr>
        <w:t>poročilo o preizkusu, na podlagi EN 10204 3.1 ali 3.2</w:t>
      </w:r>
    </w:p>
    <w:p w14:paraId="0A36AE05" w14:textId="77777777" w:rsidR="00F91CDD" w:rsidRPr="00880479" w:rsidRDefault="00F91CDD" w:rsidP="00FF5597">
      <w:pPr>
        <w:spacing w:before="120"/>
        <w:jc w:val="both"/>
        <w:rPr>
          <w:rFonts w:ascii="Arial" w:hAnsi="Arial" w:cs="Arial"/>
          <w:sz w:val="20"/>
          <w:szCs w:val="20"/>
        </w:rPr>
      </w:pPr>
    </w:p>
    <w:p w14:paraId="79160716"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Naročnik mora potrditi račun v 8 dneh od prejema računa. V kolikor račun v 8 dneh od prejema ni zavrnjen, se šteje, da ga je naročnik potrdil.</w:t>
      </w:r>
    </w:p>
    <w:p w14:paraId="5D1AC044" w14:textId="77777777" w:rsidR="00FF5597" w:rsidRPr="00880479" w:rsidRDefault="00FF5597" w:rsidP="00FF5597">
      <w:pPr>
        <w:spacing w:after="200" w:line="276" w:lineRule="auto"/>
        <w:contextualSpacing/>
        <w:jc w:val="both"/>
        <w:rPr>
          <w:rFonts w:ascii="Arial" w:hAnsi="Arial" w:cs="Arial"/>
          <w:sz w:val="20"/>
          <w:szCs w:val="20"/>
        </w:rPr>
      </w:pPr>
    </w:p>
    <w:p w14:paraId="664ED27C" w14:textId="6C24F079"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Naročnik se zavezuje, da bo svojo obveznost do izvajalca iz pogodbe poravnal v 30 dneh od dneva prejema računa, na transakcijs</w:t>
      </w:r>
      <w:r w:rsidR="00D02B51" w:rsidRPr="00880479">
        <w:rPr>
          <w:rFonts w:ascii="Arial" w:hAnsi="Arial" w:cs="Arial"/>
          <w:sz w:val="20"/>
          <w:szCs w:val="20"/>
        </w:rPr>
        <w:t>ki račun št……………………………..  odprt pri banki:……………………</w:t>
      </w:r>
      <w:r w:rsidRPr="00880479">
        <w:rPr>
          <w:rFonts w:ascii="Arial" w:hAnsi="Arial" w:cs="Arial"/>
          <w:sz w:val="20"/>
          <w:szCs w:val="20"/>
        </w:rPr>
        <w:t>. Za nepravočasno poravnavo obveznosti po tej pogodbi je naročnik dolžan plačati zakonite zamudne obresti, ki veljajo v času plačilne zamude.</w:t>
      </w:r>
    </w:p>
    <w:p w14:paraId="78EDBA75" w14:textId="77777777" w:rsidR="00FF5597" w:rsidRPr="00880479" w:rsidRDefault="00FF5597" w:rsidP="00FF5597">
      <w:pPr>
        <w:spacing w:before="120"/>
        <w:jc w:val="both"/>
        <w:rPr>
          <w:rFonts w:ascii="Arial" w:hAnsi="Arial" w:cs="Arial"/>
          <w:sz w:val="20"/>
          <w:szCs w:val="20"/>
        </w:rPr>
      </w:pPr>
    </w:p>
    <w:p w14:paraId="53170B6C"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Obvezni podatek v računu je sklic na to pogodbo in številka nabavnega naročila, kreiranega v informacijskem sistemu SAP, ki jo bo naročnik izvajalcu sporočil po sklenitvi te pogodbe.</w:t>
      </w:r>
    </w:p>
    <w:p w14:paraId="361DFDE2" w14:textId="77777777" w:rsidR="00FF5597" w:rsidRPr="00880479" w:rsidRDefault="00FF5597" w:rsidP="00FF5597">
      <w:pPr>
        <w:rPr>
          <w:rFonts w:ascii="Arial" w:hAnsi="Arial" w:cs="Arial"/>
          <w:sz w:val="20"/>
          <w:szCs w:val="20"/>
        </w:rPr>
      </w:pPr>
    </w:p>
    <w:p w14:paraId="37A1A42A"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5. člen</w:t>
      </w:r>
    </w:p>
    <w:p w14:paraId="4F23A9A9"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2630A066" w14:textId="77777777" w:rsidR="00FF5597" w:rsidRPr="00880479" w:rsidRDefault="00FF5597" w:rsidP="00FF5597">
      <w:pPr>
        <w:rPr>
          <w:rFonts w:ascii="Arial" w:hAnsi="Arial" w:cs="Arial"/>
          <w:sz w:val="20"/>
          <w:szCs w:val="20"/>
        </w:rPr>
      </w:pPr>
    </w:p>
    <w:p w14:paraId="5EF3D0E4" w14:textId="77777777" w:rsidR="00F91CDD" w:rsidRPr="00880479" w:rsidRDefault="00F91CDD" w:rsidP="00F91CDD">
      <w:pPr>
        <w:spacing w:line="180" w:lineRule="atLeast"/>
        <w:jc w:val="both"/>
        <w:rPr>
          <w:rFonts w:ascii="Arial" w:hAnsi="Arial" w:cs="Arial"/>
          <w:b/>
          <w:sz w:val="20"/>
          <w:szCs w:val="20"/>
        </w:rPr>
      </w:pPr>
      <w:r w:rsidRPr="00880479">
        <w:rPr>
          <w:rFonts w:ascii="Arial" w:hAnsi="Arial" w:cs="Arial"/>
          <w:b/>
          <w:sz w:val="20"/>
          <w:szCs w:val="20"/>
        </w:rPr>
        <w:t>III. a PODIZVAJALCI</w:t>
      </w:r>
    </w:p>
    <w:p w14:paraId="4AA1A2AE" w14:textId="77777777" w:rsidR="00F91CDD" w:rsidRPr="00880479" w:rsidRDefault="00F91CDD" w:rsidP="00F91CDD">
      <w:pPr>
        <w:spacing w:before="120" w:after="120" w:line="180" w:lineRule="atLeast"/>
        <w:jc w:val="center"/>
        <w:rPr>
          <w:rFonts w:ascii="Arial" w:hAnsi="Arial" w:cs="Arial"/>
          <w:sz w:val="20"/>
          <w:szCs w:val="20"/>
        </w:rPr>
      </w:pPr>
      <w:r w:rsidRPr="00880479">
        <w:rPr>
          <w:rFonts w:ascii="Arial" w:hAnsi="Arial" w:cs="Arial"/>
          <w:sz w:val="20"/>
          <w:szCs w:val="20"/>
        </w:rPr>
        <w:t>5. a  člen</w:t>
      </w:r>
    </w:p>
    <w:p w14:paraId="35EABD9C" w14:textId="77777777" w:rsidR="00F91CDD" w:rsidRPr="00880479" w:rsidRDefault="00F91CDD" w:rsidP="00F91CDD">
      <w:pPr>
        <w:spacing w:before="120" w:line="180" w:lineRule="atLeast"/>
        <w:jc w:val="both"/>
        <w:rPr>
          <w:rFonts w:ascii="Arial" w:hAnsi="Arial" w:cs="Arial"/>
          <w:sz w:val="20"/>
          <w:szCs w:val="20"/>
        </w:rPr>
      </w:pPr>
      <w:r w:rsidRPr="00880479">
        <w:rPr>
          <w:rFonts w:ascii="Arial" w:hAnsi="Arial" w:cs="Arial"/>
          <w:sz w:val="20"/>
          <w:szCs w:val="20"/>
        </w:rPr>
        <w:t>Poleg izvajalca sodelujejo pri izvedbi naročila tudi naslednji podizvajalci:</w:t>
      </w:r>
    </w:p>
    <w:p w14:paraId="0978DFB1"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1._____________________________________________________________(naziv, polni naslov, matična številka, davčna številka in transakcijski račun)</w:t>
      </w:r>
    </w:p>
    <w:p w14:paraId="7D2A50DB"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vrsta del, ki jih bo izvedel podizvajalec in vsaka vrsta blaga, ki ga bo dobavil podizvajalec</w:t>
      </w:r>
    </w:p>
    <w:p w14:paraId="5B6CCD4E"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780D0AF7"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predmet, količina, vrednost izvedbe del:</w:t>
      </w:r>
    </w:p>
    <w:p w14:paraId="276A999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3F9248FC" w14:textId="77777777" w:rsidR="00F91CDD" w:rsidRPr="00880479" w:rsidRDefault="00F91CDD" w:rsidP="00F91CDD">
      <w:pPr>
        <w:spacing w:before="120"/>
        <w:rPr>
          <w:rFonts w:ascii="Arial" w:hAnsi="Arial" w:cs="Arial"/>
          <w:sz w:val="20"/>
          <w:szCs w:val="20"/>
        </w:rPr>
      </w:pPr>
    </w:p>
    <w:p w14:paraId="6A06C84E" w14:textId="77777777" w:rsidR="00F91CDD" w:rsidRPr="00880479" w:rsidRDefault="00F91CDD" w:rsidP="00F91CDD">
      <w:pPr>
        <w:spacing w:before="120"/>
        <w:rPr>
          <w:rFonts w:ascii="Arial" w:hAnsi="Arial" w:cs="Arial"/>
          <w:sz w:val="20"/>
          <w:szCs w:val="20"/>
        </w:rPr>
      </w:pPr>
    </w:p>
    <w:p w14:paraId="213F5398" w14:textId="77777777" w:rsidR="00F91CDD" w:rsidRPr="00880479" w:rsidRDefault="00F91CDD" w:rsidP="00F91CDD">
      <w:pPr>
        <w:spacing w:before="120"/>
        <w:rPr>
          <w:rFonts w:ascii="Arial" w:hAnsi="Arial" w:cs="Arial"/>
          <w:sz w:val="20"/>
          <w:szCs w:val="20"/>
        </w:rPr>
      </w:pPr>
    </w:p>
    <w:p w14:paraId="1576C058"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2._____________________________________________________________(naziv, polni naslov, matična številka, davčna številka in transakcijski račun)</w:t>
      </w:r>
    </w:p>
    <w:p w14:paraId="07BDA67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lastRenderedPageBreak/>
        <w:t>- vrsta del, ki jih bo izvedel podizvajalec in vsaka vrsta blaga, ki ga bo dobavil podizvajalec</w:t>
      </w:r>
    </w:p>
    <w:p w14:paraId="11A718EB"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5273970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predmet, količina, vrednost izvedbe del:</w:t>
      </w:r>
    </w:p>
    <w:p w14:paraId="377504F0"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1F4B4388" w14:textId="77777777" w:rsidR="00F91CDD" w:rsidRPr="00880479" w:rsidRDefault="00F91CDD" w:rsidP="00F91CDD">
      <w:pPr>
        <w:spacing w:before="120"/>
        <w:rPr>
          <w:rFonts w:ascii="Arial" w:hAnsi="Arial" w:cs="Arial"/>
          <w:sz w:val="20"/>
          <w:szCs w:val="20"/>
        </w:rPr>
      </w:pPr>
    </w:p>
    <w:p w14:paraId="256A71CE"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7F9CA48E"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Roki plačil podizvajalcem so enaki, kot so določeni za plačilo obveznosti naročnika do izvajalca v tej pogodbi.</w:t>
      </w:r>
    </w:p>
    <w:p w14:paraId="3761C8AF"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32862107" w14:textId="77777777" w:rsidR="00FF5597" w:rsidRPr="00880479" w:rsidRDefault="00FF5597" w:rsidP="00FF5597">
      <w:pPr>
        <w:rPr>
          <w:rFonts w:ascii="Arial" w:hAnsi="Arial" w:cs="Arial"/>
          <w:sz w:val="20"/>
          <w:szCs w:val="20"/>
        </w:rPr>
      </w:pPr>
    </w:p>
    <w:p w14:paraId="5EADD751" w14:textId="77777777" w:rsidR="00FF5597" w:rsidRPr="00880479" w:rsidRDefault="00FF5597" w:rsidP="00FF5597">
      <w:pPr>
        <w:rPr>
          <w:rFonts w:ascii="Arial" w:hAnsi="Arial" w:cs="Arial"/>
          <w:sz w:val="20"/>
          <w:szCs w:val="20"/>
        </w:rPr>
      </w:pPr>
    </w:p>
    <w:p w14:paraId="4E2A2D18" w14:textId="77777777" w:rsidR="00FF5597" w:rsidRPr="00880479" w:rsidRDefault="00FF5597" w:rsidP="00FF5597">
      <w:pPr>
        <w:rPr>
          <w:rFonts w:ascii="Arial" w:hAnsi="Arial" w:cs="Arial"/>
          <w:b/>
          <w:sz w:val="20"/>
          <w:szCs w:val="20"/>
        </w:rPr>
      </w:pPr>
      <w:r w:rsidRPr="00880479">
        <w:rPr>
          <w:rFonts w:ascii="Arial" w:hAnsi="Arial" w:cs="Arial"/>
          <w:b/>
          <w:sz w:val="20"/>
          <w:szCs w:val="20"/>
        </w:rPr>
        <w:t>IV. KAKOVOST BLAGA - SISTEM ZAGOTAVLJANJA KAKOVOSTI</w:t>
      </w:r>
    </w:p>
    <w:p w14:paraId="4310D66C" w14:textId="77777777" w:rsidR="00FF5597" w:rsidRPr="00880479" w:rsidRDefault="00FF5597" w:rsidP="00FF5597">
      <w:pPr>
        <w:jc w:val="center"/>
        <w:rPr>
          <w:rFonts w:ascii="Arial" w:hAnsi="Arial" w:cs="Arial"/>
          <w:sz w:val="20"/>
          <w:szCs w:val="20"/>
        </w:rPr>
      </w:pPr>
    </w:p>
    <w:p w14:paraId="77FECBDE"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6. člen</w:t>
      </w:r>
    </w:p>
    <w:p w14:paraId="04DFED4D" w14:textId="32127893" w:rsidR="00FF5597" w:rsidRPr="00880479" w:rsidRDefault="00FF5597" w:rsidP="00FF5597">
      <w:pPr>
        <w:jc w:val="both"/>
        <w:rPr>
          <w:rFonts w:ascii="Arial" w:hAnsi="Arial" w:cs="Arial"/>
          <w:sz w:val="20"/>
          <w:szCs w:val="20"/>
        </w:rPr>
      </w:pPr>
      <w:r w:rsidRPr="00880479">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w:t>
      </w:r>
      <w:r w:rsidR="007104B5" w:rsidRPr="00880479">
        <w:rPr>
          <w:rFonts w:ascii="Arial" w:hAnsi="Arial" w:cs="Arial"/>
          <w:sz w:val="20"/>
          <w:szCs w:val="20"/>
        </w:rPr>
        <w:t xml:space="preserve"> (Priloga 2: Razpisni obrazec 12</w:t>
      </w:r>
      <w:r w:rsidRPr="00880479">
        <w:rPr>
          <w:rFonts w:ascii="Arial" w:hAnsi="Arial" w:cs="Arial"/>
          <w:sz w:val="20"/>
          <w:szCs w:val="20"/>
        </w:rPr>
        <w:t xml:space="preserve"> - Tehnične zahteve).</w:t>
      </w:r>
    </w:p>
    <w:p w14:paraId="1D9F5AF2" w14:textId="77777777" w:rsidR="00FF5597" w:rsidRPr="00880479" w:rsidRDefault="00FF5597" w:rsidP="00FF5597">
      <w:pPr>
        <w:jc w:val="both"/>
        <w:rPr>
          <w:rFonts w:ascii="Arial" w:hAnsi="Arial" w:cs="Arial"/>
          <w:sz w:val="20"/>
          <w:szCs w:val="20"/>
        </w:rPr>
      </w:pPr>
    </w:p>
    <w:p w14:paraId="0570C3B2" w14:textId="77777777" w:rsidR="00FF5597" w:rsidRPr="00880479" w:rsidRDefault="00FF5597" w:rsidP="00FF5597">
      <w:pPr>
        <w:jc w:val="both"/>
        <w:rPr>
          <w:rFonts w:ascii="Arial" w:hAnsi="Arial" w:cs="Arial"/>
          <w:sz w:val="20"/>
          <w:szCs w:val="20"/>
        </w:rPr>
      </w:pPr>
    </w:p>
    <w:p w14:paraId="5210259B" w14:textId="77777777" w:rsidR="00FF5597" w:rsidRPr="00880479" w:rsidRDefault="00FF5597" w:rsidP="00FF5597">
      <w:pPr>
        <w:jc w:val="both"/>
        <w:rPr>
          <w:rFonts w:ascii="Arial" w:hAnsi="Arial" w:cs="Arial"/>
          <w:sz w:val="20"/>
          <w:szCs w:val="20"/>
        </w:rPr>
      </w:pPr>
    </w:p>
    <w:p w14:paraId="507F9003"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7. člen</w:t>
      </w:r>
    </w:p>
    <w:p w14:paraId="48C4A1B9"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Izvajalec je izpolnil svoje obveznosti v trenutku, ko je v skladu s členom 1. izvedel storitev, ob upoštevanju vseh ostalih členov pogodbe. </w:t>
      </w:r>
    </w:p>
    <w:p w14:paraId="3A7D1FDB" w14:textId="77777777" w:rsidR="00FF5597" w:rsidRPr="00880479" w:rsidRDefault="00FF5597" w:rsidP="00FF5597">
      <w:pPr>
        <w:spacing w:before="240"/>
        <w:rPr>
          <w:rFonts w:ascii="Arial" w:hAnsi="Arial" w:cs="Arial"/>
          <w:b/>
          <w:sz w:val="20"/>
          <w:szCs w:val="20"/>
        </w:rPr>
      </w:pPr>
      <w:r w:rsidRPr="00880479">
        <w:rPr>
          <w:rFonts w:ascii="Arial" w:hAnsi="Arial" w:cs="Arial"/>
          <w:b/>
          <w:sz w:val="20"/>
          <w:szCs w:val="20"/>
        </w:rPr>
        <w:t>V. DEFEKTAŽA IN KONTROLA</w:t>
      </w:r>
    </w:p>
    <w:p w14:paraId="6D3BF2BE"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8. člen</w:t>
      </w:r>
    </w:p>
    <w:p w14:paraId="2FDC493A" w14:textId="77777777" w:rsidR="00FF5597" w:rsidRPr="00880479" w:rsidRDefault="00FF5597" w:rsidP="00FF5597">
      <w:pPr>
        <w:spacing w:before="240"/>
        <w:jc w:val="both"/>
        <w:rPr>
          <w:rFonts w:ascii="Arial" w:hAnsi="Arial" w:cs="Arial"/>
          <w:sz w:val="20"/>
          <w:szCs w:val="20"/>
        </w:rPr>
      </w:pPr>
      <w:r w:rsidRPr="00880479">
        <w:rPr>
          <w:rFonts w:ascii="Arial" w:hAnsi="Arial" w:cs="Arial"/>
          <w:sz w:val="20"/>
          <w:szCs w:val="20"/>
        </w:rPr>
        <w:t>Pred vsakim popravilom predmeta javnega naročila, se mora izvršiti defektaža. Izvajalec mora naročniku omogočiti sodelovanje pri izvedbi defektaže, v ta namen mora izvajalec pravočasno obvestiti naročnika o dnevu, kraju in uri defektaže. Naročnik mora izvajalca pravočasno obvestiti pri morebitnem sodelovanju izvedbe defektaže. Ne glede na to ali naročnik sodeluje pri defektaži ali ne, mora izvajalec pripraviti naročniku defektažni zapisnik, merilni list in predračun, ter vso dokumentacijo dostaviti naročniku.</w:t>
      </w:r>
    </w:p>
    <w:p w14:paraId="30F2069F" w14:textId="77777777" w:rsidR="00FF5597" w:rsidRPr="00880479" w:rsidRDefault="00FF5597" w:rsidP="00FF5597">
      <w:pPr>
        <w:spacing w:before="240"/>
        <w:jc w:val="both"/>
        <w:rPr>
          <w:rFonts w:ascii="Arial" w:hAnsi="Arial" w:cs="Arial"/>
          <w:sz w:val="20"/>
          <w:szCs w:val="20"/>
        </w:rPr>
      </w:pPr>
      <w:r w:rsidRPr="00880479">
        <w:rPr>
          <w:rFonts w:ascii="Arial" w:hAnsi="Arial" w:cs="Arial"/>
          <w:sz w:val="20"/>
          <w:szCs w:val="20"/>
        </w:rPr>
        <w:t>Naročnik v roku 48 ur od prejema zapisnika o defektaži, po elektronski pošti odobri izvedbo obnove.</w:t>
      </w:r>
    </w:p>
    <w:p w14:paraId="4FF4BF5A" w14:textId="77777777" w:rsidR="00FF5597" w:rsidRPr="00880479" w:rsidRDefault="00FF5597" w:rsidP="00FF5597">
      <w:pPr>
        <w:jc w:val="both"/>
        <w:rPr>
          <w:rFonts w:ascii="Arial" w:hAnsi="Arial" w:cs="Arial"/>
          <w:sz w:val="20"/>
          <w:szCs w:val="20"/>
        </w:rPr>
      </w:pPr>
    </w:p>
    <w:p w14:paraId="7B5DC55F" w14:textId="77777777" w:rsidR="00FF5597" w:rsidRPr="00880479" w:rsidRDefault="00FF5597" w:rsidP="00FF5597">
      <w:pPr>
        <w:jc w:val="both"/>
        <w:rPr>
          <w:rFonts w:ascii="Arial" w:hAnsi="Arial" w:cs="Arial"/>
          <w:sz w:val="20"/>
          <w:szCs w:val="20"/>
        </w:rPr>
      </w:pPr>
    </w:p>
    <w:p w14:paraId="5769BA02"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V defektažnem zapisniku se definira:</w:t>
      </w:r>
    </w:p>
    <w:p w14:paraId="0E11B92B" w14:textId="77777777" w:rsidR="00FF5597" w:rsidRPr="00880479" w:rsidRDefault="00FF5597" w:rsidP="00FF5597">
      <w:pPr>
        <w:numPr>
          <w:ilvl w:val="0"/>
          <w:numId w:val="46"/>
        </w:numPr>
        <w:spacing w:before="120" w:after="160" w:line="252" w:lineRule="auto"/>
        <w:contextualSpacing/>
        <w:jc w:val="both"/>
        <w:rPr>
          <w:rFonts w:ascii="Arial" w:hAnsi="Arial" w:cs="Arial"/>
          <w:sz w:val="20"/>
          <w:szCs w:val="20"/>
        </w:rPr>
      </w:pPr>
      <w:r w:rsidRPr="00880479">
        <w:rPr>
          <w:rFonts w:ascii="Arial" w:hAnsi="Arial" w:cs="Arial"/>
          <w:sz w:val="20"/>
          <w:szCs w:val="20"/>
        </w:rPr>
        <w:t>vrsta in obseg okvare</w:t>
      </w:r>
    </w:p>
    <w:p w14:paraId="58F96350" w14:textId="77777777" w:rsidR="00FF5597" w:rsidRPr="00880479" w:rsidRDefault="00FF5597" w:rsidP="00FF5597">
      <w:pPr>
        <w:numPr>
          <w:ilvl w:val="0"/>
          <w:numId w:val="46"/>
        </w:numPr>
        <w:spacing w:before="240" w:after="160" w:line="252" w:lineRule="auto"/>
        <w:contextualSpacing/>
        <w:jc w:val="both"/>
        <w:rPr>
          <w:rFonts w:ascii="Arial" w:hAnsi="Arial" w:cs="Arial"/>
          <w:sz w:val="20"/>
          <w:szCs w:val="20"/>
        </w:rPr>
      </w:pPr>
      <w:r w:rsidRPr="00880479">
        <w:rPr>
          <w:rFonts w:ascii="Arial" w:hAnsi="Arial" w:cs="Arial"/>
          <w:sz w:val="20"/>
          <w:szCs w:val="20"/>
        </w:rPr>
        <w:t>način popravila in potrebni rezervni deli</w:t>
      </w:r>
    </w:p>
    <w:p w14:paraId="7263D2D8" w14:textId="77777777" w:rsidR="00FF5597" w:rsidRPr="00880479" w:rsidRDefault="00FF5597" w:rsidP="00FF5597">
      <w:pPr>
        <w:spacing w:before="120"/>
        <w:jc w:val="both"/>
        <w:rPr>
          <w:rFonts w:ascii="Arial" w:hAnsi="Arial" w:cs="Arial"/>
          <w:sz w:val="20"/>
          <w:szCs w:val="20"/>
        </w:rPr>
      </w:pPr>
    </w:p>
    <w:p w14:paraId="7A9CA00D" w14:textId="77777777" w:rsidR="00FF5597" w:rsidRPr="00880479" w:rsidRDefault="00FF5597" w:rsidP="00FF5597">
      <w:pPr>
        <w:autoSpaceDE w:val="0"/>
        <w:autoSpaceDN w:val="0"/>
        <w:adjustRightInd w:val="0"/>
        <w:rPr>
          <w:rFonts w:ascii="Arial" w:hAnsi="Arial" w:cs="Arial"/>
          <w:sz w:val="20"/>
          <w:szCs w:val="20"/>
        </w:rPr>
      </w:pPr>
      <w:r w:rsidRPr="00880479">
        <w:rPr>
          <w:rFonts w:ascii="Arial" w:hAnsi="Arial" w:cs="Arial"/>
          <w:sz w:val="20"/>
          <w:szCs w:val="20"/>
        </w:rPr>
        <w:t xml:space="preserve">O izvedenem pregledu se sestavi defektažni zapisnik, ki je podlaga za nadaljevanje popravila in mora biti podpisan s strani obeh pogodbenih strank. </w:t>
      </w:r>
    </w:p>
    <w:p w14:paraId="65B50F07" w14:textId="77777777" w:rsidR="00FF5597" w:rsidRPr="00880479" w:rsidRDefault="00FF5597" w:rsidP="00FF5597">
      <w:pPr>
        <w:autoSpaceDE w:val="0"/>
        <w:autoSpaceDN w:val="0"/>
        <w:adjustRightInd w:val="0"/>
        <w:rPr>
          <w:rFonts w:ascii="Arial" w:hAnsi="Arial" w:cs="Arial"/>
          <w:sz w:val="20"/>
          <w:szCs w:val="20"/>
        </w:rPr>
      </w:pPr>
      <w:r w:rsidRPr="00880479">
        <w:rPr>
          <w:rFonts w:ascii="Arial" w:hAnsi="Arial" w:cs="Arial"/>
          <w:sz w:val="20"/>
          <w:szCs w:val="20"/>
        </w:rPr>
        <w:t xml:space="preserve">Če se v toku popravila pokaže potreba po dodatnih delih, ki niso specificirana v defektažnem zapisniku, se sestavi dodatni defektažni zapisnik, ki vsebuje tehnične ugotovitve in ceno dodatnih del, na isti način. Potrdi ga predstavnik naročnika. </w:t>
      </w:r>
    </w:p>
    <w:p w14:paraId="6E0E6691" w14:textId="77777777" w:rsidR="00FF5597" w:rsidRPr="00880479" w:rsidRDefault="00FF5597" w:rsidP="00FF5597">
      <w:pPr>
        <w:autoSpaceDE w:val="0"/>
        <w:autoSpaceDN w:val="0"/>
        <w:adjustRightInd w:val="0"/>
        <w:rPr>
          <w:rFonts w:ascii="Arial" w:hAnsi="Arial" w:cs="Arial"/>
          <w:sz w:val="20"/>
          <w:szCs w:val="20"/>
        </w:rPr>
      </w:pPr>
      <w:r w:rsidRPr="00880479">
        <w:rPr>
          <w:rFonts w:ascii="Arial" w:hAnsi="Arial" w:cs="Arial"/>
          <w:sz w:val="20"/>
          <w:szCs w:val="20"/>
        </w:rPr>
        <w:t xml:space="preserve">Vsi defektažni zapisniki morajo biti dostavljeni naročniku. </w:t>
      </w:r>
    </w:p>
    <w:p w14:paraId="3981BF83"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Stroški defektaže bremenijo izvajalca.</w:t>
      </w:r>
    </w:p>
    <w:p w14:paraId="419CE1BA" w14:textId="77777777" w:rsidR="00FF5597" w:rsidRPr="00880479" w:rsidRDefault="00FF5597" w:rsidP="00FF5597">
      <w:pPr>
        <w:spacing w:before="120"/>
        <w:jc w:val="both"/>
        <w:rPr>
          <w:rFonts w:ascii="Arial" w:hAnsi="Arial" w:cs="Arial"/>
          <w:sz w:val="20"/>
          <w:szCs w:val="20"/>
        </w:rPr>
      </w:pPr>
    </w:p>
    <w:p w14:paraId="3A8C6DF1" w14:textId="77777777" w:rsidR="00FF5597" w:rsidRPr="00880479" w:rsidRDefault="00FF5597" w:rsidP="00FF5597">
      <w:pPr>
        <w:spacing w:before="120" w:after="120"/>
        <w:rPr>
          <w:rFonts w:ascii="Arial" w:hAnsi="Arial" w:cs="Arial"/>
          <w:b/>
          <w:sz w:val="20"/>
          <w:szCs w:val="20"/>
        </w:rPr>
      </w:pPr>
      <w:r w:rsidRPr="00880479">
        <w:rPr>
          <w:rFonts w:ascii="Arial" w:hAnsi="Arial" w:cs="Arial"/>
          <w:b/>
          <w:sz w:val="20"/>
          <w:szCs w:val="20"/>
        </w:rPr>
        <w:lastRenderedPageBreak/>
        <w:t>VI. PREVZEM POPRAVLJENEGA REZERVNEGA DELA</w:t>
      </w:r>
    </w:p>
    <w:p w14:paraId="38629A6E" w14:textId="77777777" w:rsidR="00FF5597" w:rsidRPr="00880479" w:rsidRDefault="00FF5597" w:rsidP="00FF5597">
      <w:pPr>
        <w:tabs>
          <w:tab w:val="left" w:pos="1365"/>
        </w:tabs>
        <w:jc w:val="center"/>
        <w:rPr>
          <w:rFonts w:ascii="Arial" w:hAnsi="Arial" w:cs="Arial"/>
          <w:sz w:val="20"/>
          <w:szCs w:val="20"/>
        </w:rPr>
      </w:pPr>
      <w:r w:rsidRPr="00880479">
        <w:rPr>
          <w:rFonts w:ascii="Arial" w:hAnsi="Arial" w:cs="Arial"/>
          <w:sz w:val="20"/>
          <w:szCs w:val="20"/>
        </w:rPr>
        <w:t>9. člen</w:t>
      </w:r>
    </w:p>
    <w:p w14:paraId="39CB4CAC" w14:textId="23BC308F"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se obvezuje, da naročniku omogoči kakovostni prevzem pred vsako dobavo popravljenega rezervnega dela. Pri prevzemu mora biti napisan tehnično prevzemni zapisnik na podlagi EN 10204 3.1 ali 3.2 iz katerega je razvidno, da je bila storitev popravila rezer</w:t>
      </w:r>
      <w:r w:rsidR="00F91CDD" w:rsidRPr="00880479">
        <w:rPr>
          <w:rFonts w:ascii="Arial" w:hAnsi="Arial" w:cs="Arial"/>
          <w:sz w:val="20"/>
          <w:szCs w:val="20"/>
        </w:rPr>
        <w:t xml:space="preserve">vnih delov za EMG 312 </w:t>
      </w:r>
      <w:r w:rsidRPr="00880479">
        <w:rPr>
          <w:rFonts w:ascii="Arial" w:hAnsi="Arial" w:cs="Arial"/>
          <w:sz w:val="20"/>
          <w:szCs w:val="20"/>
        </w:rPr>
        <w:t>in potniških vagonov izvedena v skladu s pogodbenimi določili in tehničnimi pogoji. Če se pri prevzemu ugotovi odstopanje med zahtevano in dejansko kvaliteto popravila rezervnih delov, se prevzem ne opravi.</w:t>
      </w:r>
    </w:p>
    <w:p w14:paraId="47492CB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10. člen</w:t>
      </w:r>
    </w:p>
    <w:p w14:paraId="5D4628B9"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679527C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11. člen</w:t>
      </w:r>
    </w:p>
    <w:p w14:paraId="6024170B"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Če se s kontrolo kakovosti ugotovi, da kakovost odstopa od dogovorjene kakovosti, ima naročnik pravico:</w:t>
      </w:r>
    </w:p>
    <w:p w14:paraId="6394F6B5" w14:textId="77777777" w:rsidR="00FF5597" w:rsidRPr="00880479" w:rsidRDefault="00FF5597" w:rsidP="00FF5597">
      <w:pPr>
        <w:numPr>
          <w:ilvl w:val="0"/>
          <w:numId w:val="23"/>
        </w:numPr>
        <w:tabs>
          <w:tab w:val="num" w:pos="360"/>
        </w:tabs>
        <w:spacing w:before="120" w:after="160" w:line="252" w:lineRule="auto"/>
        <w:ind w:left="357" w:hanging="357"/>
        <w:contextualSpacing/>
        <w:jc w:val="both"/>
        <w:rPr>
          <w:rFonts w:ascii="Arial" w:hAnsi="Arial" w:cs="Arial"/>
          <w:sz w:val="20"/>
          <w:szCs w:val="20"/>
        </w:rPr>
      </w:pPr>
      <w:r w:rsidRPr="00880479">
        <w:rPr>
          <w:rFonts w:ascii="Arial" w:hAnsi="Arial" w:cs="Arial"/>
          <w:sz w:val="20"/>
          <w:szCs w:val="20"/>
        </w:rPr>
        <w:t>zavrniti neustrezno izvedeno storitev, ki je predmet te pogodbe in od izvajalca zahtevati, da v roku petnajst dni ustrezno izvede predmetno storitev,</w:t>
      </w:r>
    </w:p>
    <w:p w14:paraId="64C9654E" w14:textId="77777777" w:rsidR="00FF5597" w:rsidRPr="00880479" w:rsidRDefault="00FF5597" w:rsidP="00FF5597">
      <w:pPr>
        <w:numPr>
          <w:ilvl w:val="0"/>
          <w:numId w:val="23"/>
        </w:numPr>
        <w:tabs>
          <w:tab w:val="num" w:pos="360"/>
        </w:tabs>
        <w:spacing w:before="120" w:after="160" w:line="252" w:lineRule="auto"/>
        <w:ind w:left="357" w:hanging="357"/>
        <w:jc w:val="both"/>
        <w:rPr>
          <w:rFonts w:ascii="Arial" w:hAnsi="Arial" w:cs="Arial"/>
          <w:sz w:val="20"/>
          <w:szCs w:val="20"/>
        </w:rPr>
      </w:pPr>
      <w:r w:rsidRPr="00880479">
        <w:rPr>
          <w:rFonts w:ascii="Arial" w:hAnsi="Arial" w:cs="Arial"/>
          <w:sz w:val="20"/>
          <w:szCs w:val="20"/>
        </w:rPr>
        <w:t>izjaviti, da razdira pogodbo.</w:t>
      </w:r>
    </w:p>
    <w:p w14:paraId="1D403C3A"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V vsakem izmed primerov iz prejšnjega odstavka, ima naročnik pravico zahtevati povrnitev nastale škode po splošnih pravilih o odškodninski odgovornosti.</w:t>
      </w:r>
    </w:p>
    <w:p w14:paraId="44533D3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12. člen</w:t>
      </w:r>
    </w:p>
    <w:p w14:paraId="486006AD"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26ECEE52" w14:textId="77777777" w:rsidR="00FF5597" w:rsidRPr="00880479" w:rsidRDefault="00FF5597" w:rsidP="00FF5597">
      <w:pPr>
        <w:spacing w:before="120"/>
        <w:jc w:val="both"/>
        <w:rPr>
          <w:rFonts w:ascii="Arial" w:hAnsi="Arial" w:cs="Arial"/>
          <w:sz w:val="20"/>
          <w:szCs w:val="20"/>
        </w:rPr>
      </w:pPr>
    </w:p>
    <w:p w14:paraId="6A7F809A" w14:textId="77777777" w:rsidR="00FF5597" w:rsidRPr="00880479" w:rsidRDefault="00FF5597" w:rsidP="00FF5597">
      <w:pPr>
        <w:spacing w:before="120"/>
        <w:rPr>
          <w:rFonts w:ascii="Arial" w:hAnsi="Arial" w:cs="Arial"/>
          <w:b/>
          <w:sz w:val="20"/>
          <w:szCs w:val="20"/>
        </w:rPr>
      </w:pPr>
      <w:r w:rsidRPr="00880479">
        <w:rPr>
          <w:rFonts w:ascii="Arial" w:hAnsi="Arial" w:cs="Arial"/>
          <w:b/>
          <w:sz w:val="20"/>
          <w:szCs w:val="20"/>
        </w:rPr>
        <w:t>VII. REKLAMIRANJE KAKOVOSTI</w:t>
      </w:r>
    </w:p>
    <w:p w14:paraId="3875725B"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13. člen</w:t>
      </w:r>
      <w:r w:rsidRPr="00880479">
        <w:rPr>
          <w:rFonts w:ascii="Arial" w:hAnsi="Arial" w:cs="Arial"/>
          <w:sz w:val="20"/>
          <w:szCs w:val="20"/>
        </w:rPr>
        <w:tab/>
      </w:r>
    </w:p>
    <w:p w14:paraId="0CB0E1C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78D36004" w14:textId="77777777" w:rsidR="00FF5597" w:rsidRPr="00880479" w:rsidRDefault="00FF5597" w:rsidP="00FF5597">
      <w:pPr>
        <w:tabs>
          <w:tab w:val="left" w:pos="615"/>
        </w:tabs>
        <w:jc w:val="both"/>
        <w:rPr>
          <w:rFonts w:ascii="Arial" w:hAnsi="Arial" w:cs="Arial"/>
          <w:sz w:val="20"/>
          <w:szCs w:val="20"/>
        </w:rPr>
      </w:pPr>
    </w:p>
    <w:p w14:paraId="601784E5" w14:textId="77777777" w:rsidR="00FF5597" w:rsidRPr="00880479" w:rsidRDefault="00FF5597" w:rsidP="00FF5597">
      <w:pPr>
        <w:jc w:val="both"/>
        <w:rPr>
          <w:rFonts w:ascii="Arial" w:hAnsi="Arial" w:cs="Arial"/>
          <w:b/>
          <w:sz w:val="20"/>
          <w:szCs w:val="20"/>
        </w:rPr>
      </w:pPr>
      <w:r w:rsidRPr="00880479">
        <w:rPr>
          <w:rFonts w:ascii="Arial" w:hAnsi="Arial" w:cs="Arial"/>
          <w:b/>
          <w:sz w:val="20"/>
          <w:szCs w:val="20"/>
        </w:rPr>
        <w:t>VIII. POGODBENA KAZEN</w:t>
      </w:r>
    </w:p>
    <w:p w14:paraId="01522062"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14. člen</w:t>
      </w:r>
    </w:p>
    <w:p w14:paraId="46B10540"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V primeru zamude roka izvedbe ima naročnik pravico do pogodbene kazni, in sicer 5 ‰ (pet promilov) za vsak dan zamude od vrednosti naročila ki zamuja, vendar največ do 10% celotne pogodbene vrednosti. </w:t>
      </w:r>
    </w:p>
    <w:p w14:paraId="1023443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15. člen</w:t>
      </w:r>
    </w:p>
    <w:p w14:paraId="33FBC5DF"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Pogodbeni stranki sta sporazumni, da se specifikacija dobav, kakor tudi vsa poslovna, komercialna, tehnična in proizvodna dokumentacija šteje kot poslovna tajnost. </w:t>
      </w:r>
    </w:p>
    <w:p w14:paraId="5CE2CD15" w14:textId="77777777" w:rsidR="00FF5597" w:rsidRPr="00880479" w:rsidRDefault="00FF5597" w:rsidP="00FF5597">
      <w:pPr>
        <w:autoSpaceDE w:val="0"/>
        <w:autoSpaceDN w:val="0"/>
        <w:adjustRightInd w:val="0"/>
        <w:jc w:val="both"/>
        <w:rPr>
          <w:rFonts w:ascii="Arial" w:hAnsi="Arial" w:cs="Arial"/>
          <w:sz w:val="20"/>
          <w:szCs w:val="20"/>
        </w:rPr>
      </w:pPr>
    </w:p>
    <w:p w14:paraId="03E28D01" w14:textId="77777777" w:rsidR="00FF5597" w:rsidRPr="00880479" w:rsidRDefault="00FF5597" w:rsidP="00FF5597">
      <w:pPr>
        <w:autoSpaceDE w:val="0"/>
        <w:autoSpaceDN w:val="0"/>
        <w:adjustRightInd w:val="0"/>
        <w:jc w:val="both"/>
        <w:rPr>
          <w:rFonts w:ascii="Arial" w:hAnsi="Arial" w:cs="Arial"/>
          <w:b/>
          <w:sz w:val="20"/>
          <w:szCs w:val="20"/>
        </w:rPr>
      </w:pPr>
      <w:r w:rsidRPr="00880479">
        <w:rPr>
          <w:rFonts w:ascii="Arial" w:hAnsi="Arial" w:cs="Arial"/>
          <w:b/>
          <w:sz w:val="20"/>
          <w:szCs w:val="20"/>
        </w:rPr>
        <w:t>IX. OBVEZNOSTI IZVAJALCA</w:t>
      </w:r>
    </w:p>
    <w:p w14:paraId="254801D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16. člen</w:t>
      </w:r>
    </w:p>
    <w:p w14:paraId="567B1122" w14:textId="77777777" w:rsidR="00FF5597" w:rsidRPr="00880479" w:rsidRDefault="00FF5597" w:rsidP="00FF5597">
      <w:pPr>
        <w:tabs>
          <w:tab w:val="left" w:pos="360"/>
        </w:tabs>
        <w:suppressAutoHyphens/>
        <w:jc w:val="both"/>
        <w:rPr>
          <w:rFonts w:ascii="Arial" w:hAnsi="Arial" w:cs="Arial"/>
          <w:sz w:val="20"/>
          <w:szCs w:val="20"/>
        </w:rPr>
      </w:pPr>
      <w:r w:rsidRPr="00880479">
        <w:rPr>
          <w:rFonts w:ascii="Arial" w:hAnsi="Arial" w:cs="Arial"/>
          <w:sz w:val="20"/>
          <w:szCs w:val="20"/>
        </w:rPr>
        <w:t>Pogodbeno storitev izdelati strokovno pravilno, v obsegu in kakovosti določeni v tehnični dokumentaciji, kontrolni in prevzemni dokumentaciji, opredeljenih standardih, ostalih dogovorjenih zahtevah ter prevzemnih pogojih, ki so sestavni del pogodbe.</w:t>
      </w:r>
    </w:p>
    <w:p w14:paraId="4A4D2D80"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Kakovost popravljenega blaga ugotavlja kontrola kakovosti naročnika na osnovi tehničnih pogojev prevzema oz. kontrolne tehnologije.</w:t>
      </w:r>
    </w:p>
    <w:p w14:paraId="0DD773C6"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 xml:space="preserve">Predstavniku naročnika omogočil vpogled v izvajanje pogodbenih del. Stroške nosi naročnik. </w:t>
      </w:r>
    </w:p>
    <w:p w14:paraId="1D813877" w14:textId="77777777" w:rsidR="00FF5597" w:rsidRPr="00880479" w:rsidRDefault="00FF5597" w:rsidP="00FF5597">
      <w:pPr>
        <w:autoSpaceDE w:val="0"/>
        <w:autoSpaceDN w:val="0"/>
        <w:adjustRightInd w:val="0"/>
        <w:spacing w:before="120"/>
        <w:jc w:val="both"/>
        <w:rPr>
          <w:rFonts w:ascii="Arial" w:hAnsi="Arial" w:cs="Arial"/>
          <w:sz w:val="20"/>
          <w:szCs w:val="20"/>
        </w:rPr>
      </w:pPr>
    </w:p>
    <w:p w14:paraId="015FF64A" w14:textId="77777777" w:rsidR="00FF5597" w:rsidRPr="00880479" w:rsidRDefault="00FF5597" w:rsidP="00FF5597">
      <w:pPr>
        <w:autoSpaceDE w:val="0"/>
        <w:autoSpaceDN w:val="0"/>
        <w:adjustRightInd w:val="0"/>
        <w:spacing w:before="120"/>
        <w:jc w:val="both"/>
        <w:rPr>
          <w:rFonts w:ascii="Arial" w:hAnsi="Arial" w:cs="Arial"/>
          <w:b/>
          <w:sz w:val="20"/>
          <w:szCs w:val="20"/>
        </w:rPr>
      </w:pPr>
      <w:r w:rsidRPr="00880479">
        <w:rPr>
          <w:rFonts w:ascii="Arial" w:hAnsi="Arial" w:cs="Arial"/>
          <w:b/>
          <w:sz w:val="20"/>
          <w:szCs w:val="20"/>
        </w:rPr>
        <w:lastRenderedPageBreak/>
        <w:t>X. OBVEZNOSTI NAROČNIKA</w:t>
      </w:r>
    </w:p>
    <w:p w14:paraId="59782C2E"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17. člen</w:t>
      </w:r>
    </w:p>
    <w:p w14:paraId="7243BC7F" w14:textId="77777777" w:rsidR="00FF5597" w:rsidRPr="00880479" w:rsidRDefault="00FF5597" w:rsidP="00FF5597">
      <w:pPr>
        <w:contextualSpacing/>
        <w:rPr>
          <w:rFonts w:ascii="Arial" w:hAnsi="Arial" w:cs="Arial"/>
          <w:sz w:val="20"/>
          <w:szCs w:val="20"/>
        </w:rPr>
      </w:pPr>
      <w:r w:rsidRPr="00880479">
        <w:rPr>
          <w:rFonts w:ascii="Arial" w:hAnsi="Arial" w:cs="Arial"/>
          <w:sz w:val="20"/>
          <w:szCs w:val="20"/>
        </w:rPr>
        <w:t>Naročnik se zavezuje:</w:t>
      </w:r>
    </w:p>
    <w:p w14:paraId="2BA34CFF" w14:textId="5145D029"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da bo opravil vsa pripravljalna dela, ki so potrebna za predajo rezer</w:t>
      </w:r>
      <w:r w:rsidR="00D02B51" w:rsidRPr="00880479">
        <w:rPr>
          <w:rFonts w:ascii="Arial" w:hAnsi="Arial" w:cs="Arial"/>
          <w:sz w:val="20"/>
          <w:szCs w:val="20"/>
        </w:rPr>
        <w:t xml:space="preserve">vnih delov za EMG 312 </w:t>
      </w:r>
      <w:r w:rsidRPr="00880479">
        <w:rPr>
          <w:rFonts w:ascii="Arial" w:hAnsi="Arial" w:cs="Arial"/>
          <w:sz w:val="20"/>
          <w:szCs w:val="20"/>
        </w:rPr>
        <w:t>in potniških vagonov v popravilo,</w:t>
      </w:r>
    </w:p>
    <w:p w14:paraId="32CDAC07"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da bo izvajalcu dostavil tehnično dokumentacijo za rezervne dele, v obsegu, ki jo poseduje. V kolikor naročnik ne poseduje popolne dokumentacije, pa za tehnično dokumentacijo poskrbi izvajalec sam, oziroma izvede storitev popravila na podlagi posnetega stanja.</w:t>
      </w:r>
    </w:p>
    <w:p w14:paraId="174D56C5"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spremljanje in nadziranje izvajanja storitve,</w:t>
      </w:r>
    </w:p>
    <w:p w14:paraId="0D068F53"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plačilo potrjenih računov.</w:t>
      </w:r>
    </w:p>
    <w:p w14:paraId="4FB508C4" w14:textId="77777777" w:rsidR="00FF5597" w:rsidRPr="00880479" w:rsidRDefault="00FF5597" w:rsidP="00FF5597">
      <w:pPr>
        <w:suppressAutoHyphens/>
        <w:spacing w:before="120"/>
        <w:ind w:left="720"/>
        <w:rPr>
          <w:rFonts w:ascii="Arial" w:hAnsi="Arial" w:cs="Arial"/>
          <w:sz w:val="20"/>
          <w:szCs w:val="20"/>
        </w:rPr>
      </w:pPr>
    </w:p>
    <w:p w14:paraId="6F1E2815" w14:textId="77777777" w:rsidR="00FF5597" w:rsidRPr="00880479" w:rsidRDefault="00FF5597" w:rsidP="00FF5597">
      <w:pPr>
        <w:autoSpaceDE w:val="0"/>
        <w:autoSpaceDN w:val="0"/>
        <w:adjustRightInd w:val="0"/>
        <w:spacing w:before="120" w:line="276" w:lineRule="auto"/>
        <w:jc w:val="both"/>
        <w:rPr>
          <w:rFonts w:ascii="Arial" w:hAnsi="Arial" w:cs="Arial"/>
          <w:b/>
          <w:sz w:val="20"/>
          <w:szCs w:val="20"/>
        </w:rPr>
      </w:pPr>
      <w:r w:rsidRPr="00880479">
        <w:rPr>
          <w:rFonts w:ascii="Arial" w:hAnsi="Arial" w:cs="Arial"/>
          <w:b/>
          <w:sz w:val="20"/>
          <w:szCs w:val="20"/>
        </w:rPr>
        <w:t>XI. JAMSTVO IN GARANCIJA KAKOVOSTI</w:t>
      </w:r>
    </w:p>
    <w:p w14:paraId="72F4A882"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18. člen</w:t>
      </w:r>
    </w:p>
    <w:p w14:paraId="2EF17F3C" w14:textId="43773D2B"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Za storitev poprav</w:t>
      </w:r>
      <w:r w:rsidR="00D02B51" w:rsidRPr="00880479">
        <w:rPr>
          <w:rFonts w:ascii="Arial" w:hAnsi="Arial" w:cs="Arial"/>
          <w:sz w:val="20"/>
          <w:szCs w:val="20"/>
        </w:rPr>
        <w:t xml:space="preserve">ila rezervnih delov EMG 312 </w:t>
      </w:r>
      <w:r w:rsidRPr="00880479">
        <w:rPr>
          <w:rFonts w:ascii="Arial" w:hAnsi="Arial" w:cs="Arial"/>
          <w:sz w:val="20"/>
          <w:szCs w:val="20"/>
        </w:rPr>
        <w:t>in potniških vagonov izvajalec zagotavlja, da bo izvedena strokovno in korektno za kar izvajalec daje garancijo za kakovost opravljenih storitev in sicer 12 mesecev od trenutka, ko železniško vozilo z vgrajenimi rezervnimi deli, na katerih je izvajalec opravil storitev popravila, prične redno obratovati oz. največ 18 mesecev od dobave popravljenih rezervnih delov naročniku.</w:t>
      </w:r>
    </w:p>
    <w:p w14:paraId="01AAEBF4" w14:textId="77777777" w:rsidR="00FF5597" w:rsidRPr="00880479" w:rsidRDefault="00FF5597" w:rsidP="00FF5597">
      <w:pPr>
        <w:tabs>
          <w:tab w:val="left" w:pos="3710"/>
        </w:tabs>
        <w:jc w:val="both"/>
        <w:rPr>
          <w:rFonts w:ascii="Arial" w:hAnsi="Arial" w:cs="Arial"/>
          <w:sz w:val="20"/>
          <w:szCs w:val="20"/>
        </w:rPr>
      </w:pPr>
    </w:p>
    <w:p w14:paraId="152AAA3D" w14:textId="77777777" w:rsidR="00FF5597" w:rsidRPr="00880479" w:rsidRDefault="00FF5597" w:rsidP="00FF5597">
      <w:pPr>
        <w:tabs>
          <w:tab w:val="left" w:pos="3710"/>
        </w:tabs>
        <w:jc w:val="both"/>
        <w:rPr>
          <w:rFonts w:ascii="Arial" w:hAnsi="Arial" w:cs="Arial"/>
          <w:sz w:val="20"/>
          <w:szCs w:val="20"/>
        </w:rPr>
      </w:pPr>
    </w:p>
    <w:p w14:paraId="20D19B4A"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19. člen</w:t>
      </w:r>
    </w:p>
    <w:p w14:paraId="243F280C"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Izvajalec je dolžan naročniku povrniti vse nastale stroške popravila ali zamenjave pogodbenega blaga v uporabi v garancijski dobi. </w:t>
      </w:r>
    </w:p>
    <w:p w14:paraId="25F016BF"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Izvajalec na osnovi specificiranih stroškov s strani naročnika povrne naročniku vse v prvem odstavku tega člena definirane nastale stroške.</w:t>
      </w:r>
    </w:p>
    <w:p w14:paraId="06A574AF" w14:textId="77777777" w:rsidR="00FF5597" w:rsidRPr="00880479" w:rsidRDefault="00FF5597" w:rsidP="00FF5597">
      <w:pPr>
        <w:tabs>
          <w:tab w:val="left" w:pos="3710"/>
        </w:tabs>
        <w:jc w:val="both"/>
        <w:rPr>
          <w:rFonts w:ascii="Arial" w:hAnsi="Arial" w:cs="Arial"/>
          <w:sz w:val="20"/>
          <w:szCs w:val="20"/>
        </w:rPr>
      </w:pPr>
    </w:p>
    <w:p w14:paraId="147A0224" w14:textId="77777777" w:rsidR="00FF5597" w:rsidRPr="00880479" w:rsidRDefault="00FF5597" w:rsidP="00FF5597">
      <w:pPr>
        <w:tabs>
          <w:tab w:val="left" w:pos="3710"/>
        </w:tabs>
        <w:jc w:val="both"/>
        <w:rPr>
          <w:rFonts w:ascii="Arial" w:hAnsi="Arial" w:cs="Arial"/>
          <w:sz w:val="20"/>
          <w:szCs w:val="20"/>
        </w:rPr>
      </w:pPr>
    </w:p>
    <w:p w14:paraId="27B0EB22" w14:textId="77777777" w:rsidR="00FF5597" w:rsidRPr="00880479" w:rsidRDefault="00FF5597" w:rsidP="00FF5597">
      <w:pPr>
        <w:jc w:val="both"/>
        <w:rPr>
          <w:rFonts w:ascii="Arial" w:hAnsi="Arial" w:cs="Arial"/>
          <w:b/>
          <w:sz w:val="20"/>
          <w:szCs w:val="20"/>
        </w:rPr>
      </w:pPr>
      <w:r w:rsidRPr="00880479">
        <w:rPr>
          <w:rFonts w:ascii="Arial" w:hAnsi="Arial" w:cs="Arial"/>
          <w:b/>
          <w:sz w:val="20"/>
          <w:szCs w:val="20"/>
        </w:rPr>
        <w:t>XII. FINANČNO ZAVAROVANJE</w:t>
      </w:r>
    </w:p>
    <w:p w14:paraId="493938D7"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20. člen</w:t>
      </w:r>
    </w:p>
    <w:p w14:paraId="1CCF1A5A" w14:textId="1985A6EB" w:rsidR="00D02B51" w:rsidRPr="00880479" w:rsidRDefault="00FF5597" w:rsidP="00FF5597">
      <w:pPr>
        <w:autoSpaceDE w:val="0"/>
        <w:autoSpaceDN w:val="0"/>
        <w:adjustRightInd w:val="0"/>
        <w:jc w:val="both"/>
        <w:rPr>
          <w:rFonts w:ascii="Arial" w:hAnsi="Arial" w:cs="Arial"/>
          <w:sz w:val="20"/>
          <w:szCs w:val="20"/>
        </w:rPr>
        <w:sectPr w:rsidR="00D02B51" w:rsidRPr="00880479" w:rsidSect="001D3B72">
          <w:pgSz w:w="12240" w:h="15840"/>
          <w:pgMar w:top="1418" w:right="737" w:bottom="1134" w:left="1021" w:header="709" w:footer="312" w:gutter="0"/>
          <w:cols w:space="708"/>
          <w:docGrid w:linePitch="326"/>
        </w:sectPr>
      </w:pPr>
      <w:bookmarkStart w:id="29" w:name="_Hlk101433688"/>
      <w:r w:rsidRPr="00880479">
        <w:rPr>
          <w:rFonts w:ascii="Arial" w:hAnsi="Arial" w:cs="Arial"/>
          <w:sz w:val="20"/>
          <w:szCs w:val="20"/>
        </w:rPr>
        <w:t>Za vestno in kakovostno popravilo rezervnih delov po t</w:t>
      </w:r>
      <w:r w:rsidR="00124A78" w:rsidRPr="00880479">
        <w:rPr>
          <w:rFonts w:ascii="Arial" w:hAnsi="Arial" w:cs="Arial"/>
          <w:sz w:val="20"/>
          <w:szCs w:val="20"/>
        </w:rPr>
        <w:t>ej pogodbi bo izvajalec v roku 10</w:t>
      </w:r>
      <w:r w:rsidRPr="00880479">
        <w:rPr>
          <w:rFonts w:ascii="Arial" w:hAnsi="Arial" w:cs="Arial"/>
          <w:sz w:val="20"/>
          <w:szCs w:val="20"/>
        </w:rPr>
        <w:t xml:space="preserve"> delovnih dni po podpisu pogodbe izročil naročniku SŽ – Vleka in tehnika, d.o.o., nepreklicno bančno garancijo vnovčljivo na prvi poziv ali kavcijsko </w:t>
      </w:r>
    </w:p>
    <w:bookmarkEnd w:id="29"/>
    <w:p w14:paraId="2D6E68AF" w14:textId="2A978E6F" w:rsidR="00867424" w:rsidRPr="00880479" w:rsidRDefault="00867424" w:rsidP="00867424">
      <w:pPr>
        <w:autoSpaceDE w:val="0"/>
        <w:autoSpaceDN w:val="0"/>
        <w:adjustRightInd w:val="0"/>
        <w:rPr>
          <w:rFonts w:ascii="Calibri" w:hAnsi="Calibri" w:cs="Calibri"/>
          <w:sz w:val="22"/>
          <w:szCs w:val="22"/>
        </w:rPr>
      </w:pPr>
      <w:r w:rsidRPr="00880479">
        <w:rPr>
          <w:rFonts w:ascii="Arial" w:hAnsi="Arial" w:cs="Arial"/>
          <w:sz w:val="20"/>
          <w:szCs w:val="20"/>
        </w:rPr>
        <w:lastRenderedPageBreak/>
        <w:t xml:space="preserve">zavarovanje zavarovalnice za dobro izvedbo </w:t>
      </w:r>
      <w:r w:rsidR="00124A78" w:rsidRPr="00880479">
        <w:rPr>
          <w:rFonts w:ascii="Arial" w:hAnsi="Arial" w:cs="Arial"/>
          <w:sz w:val="20"/>
          <w:szCs w:val="20"/>
        </w:rPr>
        <w:t>pogodbenih obveznosti v znesku 8</w:t>
      </w:r>
      <w:r w:rsidRPr="00880479">
        <w:rPr>
          <w:rFonts w:ascii="Arial" w:hAnsi="Arial" w:cs="Arial"/>
          <w:sz w:val="20"/>
          <w:szCs w:val="20"/>
        </w:rPr>
        <w:t>% pogodbene vrednosti z DDV in veljavnostjo za ves čas trajanja pogodbenega razmerja in še 30 dni po</w:t>
      </w:r>
      <w:r w:rsidRPr="00880479">
        <w:rPr>
          <w:i/>
        </w:rPr>
        <w:t xml:space="preserve"> </w:t>
      </w:r>
      <w:r w:rsidRPr="00880479">
        <w:rPr>
          <w:rFonts w:ascii="Calibri" w:hAnsi="Calibri" w:cs="Calibri"/>
          <w:sz w:val="22"/>
          <w:szCs w:val="22"/>
        </w:rPr>
        <w:t>dostavi zadnjega popravljenega rezervnega dela za EMG 312 in potniških vagonov na lokacijo naročnika.</w:t>
      </w:r>
    </w:p>
    <w:p w14:paraId="2DF10AE2"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21. člen</w:t>
      </w:r>
    </w:p>
    <w:p w14:paraId="133B47A9" w14:textId="77777777"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6438E3C7" w14:textId="414B935B" w:rsidR="00FF5597" w:rsidRPr="00880479" w:rsidRDefault="00D02B51" w:rsidP="00D02B51">
      <w:pPr>
        <w:tabs>
          <w:tab w:val="left" w:pos="3225"/>
        </w:tabs>
        <w:autoSpaceDE w:val="0"/>
        <w:autoSpaceDN w:val="0"/>
        <w:adjustRightInd w:val="0"/>
        <w:jc w:val="both"/>
        <w:rPr>
          <w:rFonts w:ascii="Arial" w:hAnsi="Arial" w:cs="Arial"/>
          <w:sz w:val="20"/>
          <w:szCs w:val="20"/>
        </w:rPr>
      </w:pPr>
      <w:r w:rsidRPr="00880479">
        <w:rPr>
          <w:rFonts w:ascii="Arial" w:hAnsi="Arial" w:cs="Arial"/>
          <w:sz w:val="20"/>
          <w:szCs w:val="20"/>
        </w:rPr>
        <w:tab/>
      </w:r>
    </w:p>
    <w:p w14:paraId="24F3E823" w14:textId="6F40B297" w:rsidR="00867424" w:rsidRPr="00880479" w:rsidRDefault="00867424" w:rsidP="00124A78">
      <w:pPr>
        <w:autoSpaceDE w:val="0"/>
        <w:autoSpaceDN w:val="0"/>
        <w:adjustRightInd w:val="0"/>
        <w:jc w:val="both"/>
        <w:rPr>
          <w:i/>
        </w:rPr>
      </w:pPr>
      <w:r w:rsidRPr="00880479">
        <w:rPr>
          <w:rFonts w:ascii="Arial" w:hAnsi="Arial" w:cs="Arial"/>
          <w:sz w:val="20"/>
          <w:szCs w:val="20"/>
        </w:rPr>
        <w:t xml:space="preserve">Za pokritje teh stroškov </w:t>
      </w:r>
      <w:r w:rsidR="00880479" w:rsidRPr="00880479">
        <w:rPr>
          <w:rFonts w:ascii="Arial" w:hAnsi="Arial" w:cs="Arial"/>
          <w:sz w:val="20"/>
          <w:szCs w:val="20"/>
        </w:rPr>
        <w:t xml:space="preserve">bo izvajalec </w:t>
      </w:r>
      <w:r w:rsidRPr="00880479">
        <w:rPr>
          <w:rFonts w:ascii="Arial" w:hAnsi="Arial" w:cs="Arial"/>
          <w:sz w:val="20"/>
          <w:szCs w:val="20"/>
        </w:rPr>
        <w:t>naročniku v roku pet delovnih dni po prvi dobavi ustrezno popravljenih rezervnih delov EMG 312 in potniških vagonov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w:t>
      </w:r>
      <w:r w:rsidR="00124A78" w:rsidRPr="00880479">
        <w:rPr>
          <w:rFonts w:ascii="Arial" w:hAnsi="Arial" w:cs="Arial"/>
          <w:sz w:val="20"/>
          <w:szCs w:val="20"/>
        </w:rPr>
        <w:t xml:space="preserve"> </w:t>
      </w:r>
      <w:r w:rsidRPr="00880479">
        <w:rPr>
          <w:rFonts w:ascii="Arial" w:hAnsi="Arial" w:cs="Arial"/>
          <w:sz w:val="20"/>
          <w:szCs w:val="20"/>
        </w:rPr>
        <w:t xml:space="preserve">po prenehanju garancijske dobe. </w:t>
      </w:r>
    </w:p>
    <w:p w14:paraId="5D80D3D5" w14:textId="77777777" w:rsidR="00FF5597" w:rsidRPr="00880479" w:rsidRDefault="00FF5597" w:rsidP="00124A78">
      <w:pPr>
        <w:autoSpaceDE w:val="0"/>
        <w:autoSpaceDN w:val="0"/>
        <w:adjustRightInd w:val="0"/>
        <w:jc w:val="both"/>
        <w:rPr>
          <w:rFonts w:ascii="Arial" w:hAnsi="Arial" w:cs="Arial"/>
          <w:sz w:val="20"/>
          <w:szCs w:val="20"/>
        </w:rPr>
      </w:pPr>
    </w:p>
    <w:p w14:paraId="324B6D6B" w14:textId="77777777" w:rsidR="00FF5597" w:rsidRPr="00880479" w:rsidRDefault="00FF5597" w:rsidP="00124A78">
      <w:pPr>
        <w:autoSpaceDE w:val="0"/>
        <w:autoSpaceDN w:val="0"/>
        <w:adjustRightInd w:val="0"/>
        <w:jc w:val="both"/>
        <w:rPr>
          <w:rFonts w:ascii="Arial" w:hAnsi="Arial" w:cs="Arial"/>
          <w:sz w:val="20"/>
          <w:szCs w:val="20"/>
        </w:rPr>
      </w:pPr>
      <w:r w:rsidRPr="0088047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12B16FF3" w14:textId="77777777" w:rsidR="00FF5597" w:rsidRPr="00880479" w:rsidRDefault="00FF5597" w:rsidP="00124A78">
      <w:pPr>
        <w:autoSpaceDE w:val="0"/>
        <w:autoSpaceDN w:val="0"/>
        <w:adjustRightInd w:val="0"/>
        <w:jc w:val="both"/>
        <w:rPr>
          <w:rFonts w:ascii="Arial" w:hAnsi="Arial" w:cs="Arial"/>
          <w:sz w:val="20"/>
          <w:szCs w:val="20"/>
        </w:rPr>
      </w:pPr>
    </w:p>
    <w:p w14:paraId="3C207B18" w14:textId="77777777" w:rsidR="00FF5597" w:rsidRPr="00880479" w:rsidRDefault="00FF5597" w:rsidP="00FF5597">
      <w:pPr>
        <w:autoSpaceDE w:val="0"/>
        <w:autoSpaceDN w:val="0"/>
        <w:adjustRightInd w:val="0"/>
        <w:jc w:val="both"/>
        <w:rPr>
          <w:rFonts w:ascii="Arial" w:hAnsi="Arial" w:cs="Arial"/>
          <w:sz w:val="20"/>
          <w:szCs w:val="20"/>
        </w:rPr>
      </w:pPr>
    </w:p>
    <w:p w14:paraId="451F1BF0" w14:textId="77777777" w:rsidR="00FF5597" w:rsidRPr="00880479" w:rsidRDefault="00FF5597" w:rsidP="00FF5597">
      <w:pPr>
        <w:autoSpaceDE w:val="0"/>
        <w:autoSpaceDN w:val="0"/>
        <w:adjustRightInd w:val="0"/>
        <w:jc w:val="both"/>
        <w:rPr>
          <w:rFonts w:ascii="Arial" w:hAnsi="Arial" w:cs="Arial"/>
          <w:sz w:val="20"/>
          <w:szCs w:val="20"/>
        </w:rPr>
      </w:pPr>
    </w:p>
    <w:p w14:paraId="557FA652"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XIII. SKLADNOST S PRAVILI IZVOZA</w:t>
      </w:r>
    </w:p>
    <w:p w14:paraId="1D1C735B"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22. člen</w:t>
      </w:r>
    </w:p>
    <w:p w14:paraId="67821C2F"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058024C6" w14:textId="77777777"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200F7069" w14:textId="77777777" w:rsidR="00FF5597" w:rsidRPr="00880479" w:rsidRDefault="00FF5597" w:rsidP="00FF5597">
      <w:pPr>
        <w:tabs>
          <w:tab w:val="left" w:pos="864"/>
        </w:tabs>
        <w:spacing w:before="120"/>
        <w:ind w:right="-752"/>
        <w:jc w:val="both"/>
        <w:rPr>
          <w:rFonts w:ascii="Arial" w:hAnsi="Arial" w:cs="Arial"/>
          <w:sz w:val="20"/>
          <w:szCs w:val="20"/>
        </w:rPr>
      </w:pPr>
    </w:p>
    <w:p w14:paraId="0B5833A1"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 xml:space="preserve">XIV. PROTIKORUPCIJSKA KLAVZULA </w:t>
      </w:r>
    </w:p>
    <w:p w14:paraId="51C165E7"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23. člen</w:t>
      </w:r>
    </w:p>
    <w:p w14:paraId="036F3486"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C3EB7D8"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pridobitev posla,</w:t>
      </w:r>
    </w:p>
    <w:p w14:paraId="6D1FB807"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za sklenitev posla pod ugodnejšimi pogoji,</w:t>
      </w:r>
    </w:p>
    <w:p w14:paraId="74E3C738"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za opustitev dolžnega nadzora nad izvajanjem pogodbenih obveznosti,</w:t>
      </w:r>
    </w:p>
    <w:p w14:paraId="615EB816"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9C910D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Pogodbeni stranki sta se dolžni vzdržati vsakršnih ravnanj, ki bi na podlagi vsebine iz I. odstavka pomenila kršitev zakonskih določil.</w:t>
      </w:r>
    </w:p>
    <w:p w14:paraId="0198C535"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059F98EC" w14:textId="77777777" w:rsidR="00F91CDD" w:rsidRPr="00880479" w:rsidRDefault="00F91CDD" w:rsidP="00FF5597">
      <w:pPr>
        <w:spacing w:before="120"/>
        <w:jc w:val="both"/>
        <w:rPr>
          <w:rFonts w:ascii="Arial" w:hAnsi="Arial" w:cs="Arial"/>
          <w:sz w:val="20"/>
          <w:szCs w:val="20"/>
        </w:rPr>
      </w:pPr>
    </w:p>
    <w:p w14:paraId="56BA4756" w14:textId="77777777" w:rsidR="00F91CDD" w:rsidRPr="00880479" w:rsidRDefault="00F91CDD" w:rsidP="00FF5597">
      <w:pPr>
        <w:spacing w:before="120"/>
        <w:jc w:val="both"/>
        <w:rPr>
          <w:rFonts w:ascii="Arial" w:hAnsi="Arial" w:cs="Arial"/>
          <w:sz w:val="20"/>
          <w:szCs w:val="20"/>
        </w:rPr>
      </w:pPr>
    </w:p>
    <w:p w14:paraId="5CD22A57" w14:textId="77777777" w:rsidR="00FF5597" w:rsidRPr="00880479" w:rsidRDefault="00FF5597" w:rsidP="00FF5597">
      <w:pPr>
        <w:tabs>
          <w:tab w:val="left" w:pos="864"/>
        </w:tabs>
        <w:spacing w:before="120"/>
        <w:ind w:right="-752"/>
        <w:jc w:val="both"/>
        <w:rPr>
          <w:rFonts w:ascii="Arial" w:hAnsi="Arial" w:cs="Arial"/>
          <w:sz w:val="20"/>
          <w:szCs w:val="20"/>
        </w:rPr>
      </w:pPr>
    </w:p>
    <w:p w14:paraId="05AF2C45"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lastRenderedPageBreak/>
        <w:t>XV. RAZVEZNI POGOJI</w:t>
      </w:r>
    </w:p>
    <w:p w14:paraId="2C41F7C8" w14:textId="354672D7" w:rsidR="00FF5597" w:rsidRPr="00880479" w:rsidRDefault="00FF5597" w:rsidP="00F91CDD">
      <w:pPr>
        <w:tabs>
          <w:tab w:val="left" w:pos="864"/>
        </w:tabs>
        <w:spacing w:before="120"/>
        <w:ind w:left="864" w:right="-752" w:hanging="864"/>
        <w:jc w:val="center"/>
        <w:rPr>
          <w:rFonts w:ascii="Arial" w:hAnsi="Arial" w:cs="Arial"/>
          <w:sz w:val="20"/>
          <w:szCs w:val="20"/>
        </w:rPr>
      </w:pPr>
      <w:r w:rsidRPr="00880479">
        <w:rPr>
          <w:rFonts w:ascii="Arial" w:hAnsi="Arial" w:cs="Arial"/>
          <w:sz w:val="20"/>
          <w:szCs w:val="20"/>
        </w:rPr>
        <w:t>24. člen</w:t>
      </w:r>
    </w:p>
    <w:p w14:paraId="79CB8DA4"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Ta pogodba je sklenjena pod razveznim pogojem, ki se uresniči v primeru izpolnitve ene od naslednjih okoliščin:</w:t>
      </w:r>
    </w:p>
    <w:p w14:paraId="1105D28E"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če bo naročnik seznanjen, da je sodišče s pravnomočno odločitvijo ugotovilo kršitev obveznosti delovne, okoljske ali socialne zakonodaje s strani izvajalca ali podizvajalca ali </w:t>
      </w:r>
    </w:p>
    <w:p w14:paraId="276B3C5F"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bo naročnik seznanjen, da je pristojni državni organ pri izvajalcu ali podizvajalcu v času izvajanja pogodbe ugotovil najmanj dve kršitvi v zvezi s:</w:t>
      </w:r>
    </w:p>
    <w:p w14:paraId="57F7D77C"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plačilom za delo, </w:t>
      </w:r>
    </w:p>
    <w:p w14:paraId="5A129B1E"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delovnim časom, </w:t>
      </w:r>
    </w:p>
    <w:p w14:paraId="16D5BD65"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počitki, </w:t>
      </w:r>
    </w:p>
    <w:p w14:paraId="20CF89F6"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4EC53AB"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0952B4E5" w14:textId="77777777" w:rsidR="00FF5597" w:rsidRPr="00880479" w:rsidRDefault="00FF5597" w:rsidP="00FF5597">
      <w:pPr>
        <w:tabs>
          <w:tab w:val="left" w:pos="0"/>
        </w:tabs>
        <w:spacing w:before="120"/>
        <w:ind w:right="-752"/>
        <w:jc w:val="both"/>
        <w:rPr>
          <w:rFonts w:ascii="Arial" w:hAnsi="Arial" w:cs="Arial"/>
          <w:sz w:val="20"/>
          <w:szCs w:val="20"/>
        </w:rPr>
      </w:pPr>
      <w:r w:rsidRPr="0088047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4F26CA3"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233E92F1" w14:textId="77777777" w:rsidR="00FF5597" w:rsidRPr="00880479" w:rsidRDefault="00FF5597" w:rsidP="00FF5597">
      <w:pPr>
        <w:tabs>
          <w:tab w:val="left" w:pos="0"/>
        </w:tabs>
        <w:spacing w:before="120"/>
        <w:ind w:right="-752"/>
        <w:jc w:val="both"/>
        <w:rPr>
          <w:rFonts w:ascii="Arial" w:hAnsi="Arial" w:cs="Arial"/>
          <w:sz w:val="20"/>
          <w:szCs w:val="20"/>
        </w:rPr>
      </w:pPr>
      <w:r w:rsidRPr="00880479">
        <w:rPr>
          <w:rFonts w:ascii="Arial" w:hAnsi="Arial" w:cs="Arial"/>
          <w:sz w:val="20"/>
          <w:szCs w:val="20"/>
        </w:rPr>
        <w:t>Če naročnik v roku 30 dni od seznanitve s kršitvijo ne začne novega postopka javnega naročila, se šteje, da je pogodba razvezana trideseti dan od seznanitve s kršitvijo.</w:t>
      </w:r>
    </w:p>
    <w:p w14:paraId="3297E658" w14:textId="77777777" w:rsidR="00FF5597" w:rsidRPr="00880479" w:rsidRDefault="00FF5597" w:rsidP="00FF5597">
      <w:pPr>
        <w:tabs>
          <w:tab w:val="left" w:pos="0"/>
        </w:tabs>
        <w:spacing w:before="120"/>
        <w:ind w:right="-752"/>
        <w:jc w:val="both"/>
        <w:rPr>
          <w:rFonts w:ascii="Arial" w:hAnsi="Arial" w:cs="Arial"/>
          <w:sz w:val="20"/>
          <w:szCs w:val="20"/>
        </w:rPr>
      </w:pPr>
    </w:p>
    <w:p w14:paraId="086C79B1" w14:textId="77777777" w:rsidR="00FF5597" w:rsidRPr="00880479" w:rsidRDefault="00FF5597" w:rsidP="00FF5597">
      <w:pPr>
        <w:tabs>
          <w:tab w:val="left" w:pos="3710"/>
        </w:tabs>
        <w:spacing w:before="240"/>
        <w:jc w:val="both"/>
        <w:rPr>
          <w:rFonts w:ascii="Arial" w:hAnsi="Arial" w:cs="Arial"/>
          <w:b/>
          <w:sz w:val="20"/>
          <w:szCs w:val="20"/>
        </w:rPr>
      </w:pPr>
      <w:r w:rsidRPr="00880479">
        <w:rPr>
          <w:rFonts w:ascii="Arial" w:hAnsi="Arial" w:cs="Arial"/>
          <w:b/>
          <w:sz w:val="20"/>
          <w:szCs w:val="20"/>
        </w:rPr>
        <w:t>XVI. ODPOVED POGODBE</w:t>
      </w:r>
    </w:p>
    <w:p w14:paraId="448525D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25. člen</w:t>
      </w:r>
    </w:p>
    <w:p w14:paraId="430A495B"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V primeru, da ponudnik ne izpolnjuje pogodbenih obveznosti na način, predviden v tej pogodbi o izvedbi javnega naročila, začne naročnik ustrezne postopke za njeno odpoved.</w:t>
      </w:r>
    </w:p>
    <w:p w14:paraId="7CACF921"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 xml:space="preserve">Naročnik bo odpovedal pogodbo tudi v primerih: </w:t>
      </w:r>
    </w:p>
    <w:p w14:paraId="12DE555C"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izvajalec dobavi popravljeni rezervnega dela, ki ne ustreza dogovorjeni vrsti in kakovosti,</w:t>
      </w:r>
    </w:p>
    <w:p w14:paraId="767D7353"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izvajalec ne upošteva reklamacij glede kakovosti, vrste in rokov izvedbe dobave predmeta pogodbe ter ne odpravi posledic nekvalitetno opravljenih dobav predmeta pogodbe, na zahtevo naročnika;</w:t>
      </w:r>
    </w:p>
    <w:p w14:paraId="45BE2D3D"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Odpovedni rok 30 dni prične teči z dnem, ko izvajalec prejme priporočene poštne pošiljke.</w:t>
      </w:r>
    </w:p>
    <w:p w14:paraId="2BDA6131"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Zaradi odpovedi pogodbe naročnik izvajalcu odškodninsko ni odgovoren. Že opravljene dobave ali delne dobave se naročniku obračunajo in izvajalcu plačajo v skladu s pogodbo.</w:t>
      </w:r>
    </w:p>
    <w:p w14:paraId="73CF5B15"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74E61D00"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XVII. KONČNE DOLOČBE</w:t>
      </w:r>
    </w:p>
    <w:p w14:paraId="3AF38A40"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2C0B9FD4"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26. člen</w:t>
      </w:r>
    </w:p>
    <w:p w14:paraId="54FF550A"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Morebitna nesoglasja iz te pogodbe bosta pogodbeni stranki reševali sporazumno, v nasprotnem primeru pa bo spore reševalo pristojno sodišče v Ljubljani.</w:t>
      </w:r>
    </w:p>
    <w:p w14:paraId="626E5658" w14:textId="77777777" w:rsidR="00FF5597" w:rsidRPr="00880479" w:rsidRDefault="00FF5597" w:rsidP="00FF5597">
      <w:pPr>
        <w:jc w:val="both"/>
        <w:rPr>
          <w:rFonts w:ascii="Arial" w:hAnsi="Arial" w:cs="Arial"/>
          <w:sz w:val="20"/>
          <w:szCs w:val="20"/>
        </w:rPr>
      </w:pPr>
    </w:p>
    <w:p w14:paraId="3DF35585"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27. člen</w:t>
      </w:r>
    </w:p>
    <w:p w14:paraId="3B24AA34" w14:textId="6E3E1474" w:rsidR="00FF5597" w:rsidRPr="00880479" w:rsidRDefault="00FF5597" w:rsidP="00FF5597">
      <w:pPr>
        <w:spacing w:before="120" w:line="240" w:lineRule="exact"/>
        <w:jc w:val="both"/>
        <w:rPr>
          <w:rFonts w:ascii="Arial" w:hAnsi="Arial" w:cs="Arial"/>
          <w:sz w:val="20"/>
          <w:szCs w:val="20"/>
        </w:rPr>
      </w:pPr>
      <w:r w:rsidRPr="00880479">
        <w:rPr>
          <w:rFonts w:ascii="Arial" w:hAnsi="Arial" w:cs="Arial"/>
          <w:sz w:val="20"/>
          <w:szCs w:val="20"/>
        </w:rPr>
        <w:t>Skrbnik pogodbe s strani naročnika je</w:t>
      </w:r>
      <w:r w:rsidR="00D02B51" w:rsidRPr="00880479">
        <w:rPr>
          <w:rFonts w:ascii="Arial" w:hAnsi="Arial" w:cs="Arial"/>
          <w:sz w:val="20"/>
          <w:szCs w:val="20"/>
        </w:rPr>
        <w:t>…………………, Tel.:………………….</w:t>
      </w:r>
      <w:r w:rsidRPr="00880479">
        <w:rPr>
          <w:rFonts w:ascii="Arial" w:hAnsi="Arial" w:cs="Arial"/>
          <w:sz w:val="20"/>
          <w:szCs w:val="20"/>
        </w:rPr>
        <w:t>, e-pošta:</w:t>
      </w:r>
      <w:r w:rsidR="00D02B51" w:rsidRPr="00880479">
        <w:rPr>
          <w:rFonts w:ascii="Arial" w:hAnsi="Arial" w:cs="Arial"/>
          <w:sz w:val="20"/>
          <w:szCs w:val="20"/>
        </w:rPr>
        <w:t>……………………………………</w:t>
      </w:r>
      <w:r w:rsidRPr="00880479">
        <w:rPr>
          <w:rFonts w:ascii="Arial" w:hAnsi="Arial" w:cs="Arial"/>
          <w:sz w:val="20"/>
          <w:szCs w:val="20"/>
        </w:rPr>
        <w:t>.</w:t>
      </w:r>
    </w:p>
    <w:p w14:paraId="08A27365" w14:textId="0F2F7078" w:rsidR="00FF5597" w:rsidRPr="00880479" w:rsidRDefault="00FF5597" w:rsidP="00FF5597">
      <w:pPr>
        <w:autoSpaceDE w:val="0"/>
        <w:autoSpaceDN w:val="0"/>
        <w:spacing w:before="240"/>
        <w:jc w:val="both"/>
        <w:rPr>
          <w:rFonts w:ascii="Arial" w:hAnsi="Arial" w:cs="Arial"/>
          <w:sz w:val="20"/>
          <w:szCs w:val="20"/>
        </w:rPr>
      </w:pPr>
      <w:r w:rsidRPr="00880479">
        <w:rPr>
          <w:rFonts w:ascii="Arial" w:hAnsi="Arial" w:cs="Arial"/>
          <w:sz w:val="20"/>
          <w:szCs w:val="20"/>
        </w:rPr>
        <w:t xml:space="preserve">Skrbnik pogodbe s </w:t>
      </w:r>
      <w:r w:rsidR="00D02B51" w:rsidRPr="00880479">
        <w:rPr>
          <w:rFonts w:ascii="Arial" w:hAnsi="Arial" w:cs="Arial"/>
          <w:sz w:val="20"/>
          <w:szCs w:val="20"/>
        </w:rPr>
        <w:t>strani izvajalca je………………………, Tel.:……………………….</w:t>
      </w:r>
      <w:r w:rsidRPr="00880479">
        <w:rPr>
          <w:rFonts w:ascii="Arial" w:hAnsi="Arial" w:cs="Arial"/>
          <w:sz w:val="20"/>
          <w:szCs w:val="20"/>
        </w:rPr>
        <w:t>, e-pošta:</w:t>
      </w:r>
      <w:r w:rsidR="00D02B51" w:rsidRPr="00880479">
        <w:rPr>
          <w:rFonts w:ascii="Arial" w:hAnsi="Arial" w:cs="Arial"/>
          <w:sz w:val="20"/>
          <w:szCs w:val="20"/>
        </w:rPr>
        <w:t>……………………………………</w:t>
      </w:r>
      <w:r w:rsidRPr="00880479">
        <w:rPr>
          <w:rFonts w:ascii="Arial" w:hAnsi="Arial" w:cs="Arial"/>
          <w:sz w:val="20"/>
          <w:szCs w:val="20"/>
        </w:rPr>
        <w:t>.</w:t>
      </w:r>
    </w:p>
    <w:p w14:paraId="5B31AFBF" w14:textId="77777777" w:rsidR="00FF5597" w:rsidRPr="00880479" w:rsidRDefault="00FF5597" w:rsidP="00FF5597">
      <w:pPr>
        <w:autoSpaceDE w:val="0"/>
        <w:autoSpaceDN w:val="0"/>
        <w:spacing w:before="240"/>
        <w:jc w:val="both"/>
        <w:rPr>
          <w:rFonts w:ascii="Arial" w:hAnsi="Arial" w:cs="Arial"/>
          <w:sz w:val="20"/>
          <w:szCs w:val="20"/>
        </w:rPr>
      </w:pPr>
      <w:r w:rsidRPr="00880479">
        <w:rPr>
          <w:rFonts w:ascii="Arial" w:hAnsi="Arial" w:cs="Arial"/>
          <w:sz w:val="20"/>
          <w:szCs w:val="20"/>
        </w:rPr>
        <w:t>Pogodbeni stranki imata pravico v primeru objektivnih razlogov zamenjati v tej točki navedene zastopnike. O spremembi se morata pisno obvestiti.</w:t>
      </w:r>
    </w:p>
    <w:p w14:paraId="214D97BA" w14:textId="77777777" w:rsidR="00FF5597" w:rsidRPr="00880479" w:rsidRDefault="00FF5597" w:rsidP="00FF5597">
      <w:pPr>
        <w:jc w:val="both"/>
        <w:rPr>
          <w:rFonts w:ascii="Arial" w:hAnsi="Arial" w:cs="Arial"/>
          <w:sz w:val="20"/>
          <w:szCs w:val="20"/>
        </w:rPr>
      </w:pPr>
    </w:p>
    <w:p w14:paraId="38C28F51"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28. člen</w:t>
      </w:r>
    </w:p>
    <w:p w14:paraId="1B00DA9D"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Pogodba je sestavljena v štirih (4) enakih izvodih, od katerih prejme izvajalec 1 (en), naročnik pa 3 (tri) izvode. </w:t>
      </w:r>
    </w:p>
    <w:p w14:paraId="45781622" w14:textId="45E28C3B" w:rsidR="00D02B51" w:rsidRPr="00880479" w:rsidRDefault="00FF5597" w:rsidP="00FF5597">
      <w:pPr>
        <w:tabs>
          <w:tab w:val="left" w:pos="864"/>
        </w:tabs>
        <w:jc w:val="both"/>
        <w:rPr>
          <w:rFonts w:ascii="Arial" w:hAnsi="Arial" w:cs="Arial"/>
          <w:sz w:val="20"/>
          <w:szCs w:val="20"/>
        </w:rPr>
        <w:sectPr w:rsidR="00D02B51" w:rsidRPr="00880479" w:rsidSect="00D02B51">
          <w:pgSz w:w="15840" w:h="12240" w:orient="landscape"/>
          <w:pgMar w:top="1021" w:right="1418" w:bottom="737" w:left="1134" w:header="709" w:footer="312" w:gutter="0"/>
          <w:cols w:space="708"/>
          <w:docGrid w:linePitch="326"/>
        </w:sectPr>
      </w:pPr>
      <w:r w:rsidRPr="00880479">
        <w:rPr>
          <w:rFonts w:ascii="Arial" w:hAnsi="Arial" w:cs="Arial"/>
          <w:sz w:val="20"/>
          <w:szCs w:val="20"/>
        </w:rPr>
        <w:t xml:space="preserve">Pogodba stopi v veljavo z dnem, ko jo podpišeta obe pogodbeni stranki in pod pogojem, da izvajalec predloži finančno zavarovanje za dobro izvedbo pogodbenih obveznosti ter velja za obdobje enega </w:t>
      </w:r>
      <w:r w:rsidR="00D02B51" w:rsidRPr="00880479">
        <w:rPr>
          <w:rFonts w:ascii="Arial" w:hAnsi="Arial" w:cs="Arial"/>
          <w:sz w:val="20"/>
          <w:szCs w:val="20"/>
        </w:rPr>
        <w:t>leta od obojestranskega podpisa</w:t>
      </w:r>
      <w:r w:rsidR="00D02B51" w:rsidRPr="00880479">
        <w:t xml:space="preserve"> </w:t>
      </w:r>
      <w:r w:rsidR="00D02B51" w:rsidRPr="00880479">
        <w:rPr>
          <w:rFonts w:ascii="Arial" w:hAnsi="Arial" w:cs="Arial"/>
          <w:sz w:val="20"/>
          <w:szCs w:val="20"/>
        </w:rPr>
        <w:t xml:space="preserve">pogodbe.   </w:t>
      </w:r>
    </w:p>
    <w:p w14:paraId="5431DBDD" w14:textId="77777777" w:rsidR="00FF5597" w:rsidRPr="00880479" w:rsidRDefault="00FF5597" w:rsidP="00FF5597">
      <w:pPr>
        <w:spacing w:before="120" w:line="240" w:lineRule="exact"/>
        <w:jc w:val="both"/>
        <w:rPr>
          <w:rFonts w:ascii="Arial" w:hAnsi="Arial" w:cs="Arial"/>
          <w:sz w:val="20"/>
          <w:szCs w:val="20"/>
        </w:rPr>
      </w:pPr>
    </w:p>
    <w:p w14:paraId="17CC8255" w14:textId="77777777" w:rsidR="00FF5597" w:rsidRPr="00880479" w:rsidRDefault="00FF5597" w:rsidP="00FF5597">
      <w:pPr>
        <w:spacing w:before="120" w:line="240" w:lineRule="exact"/>
        <w:jc w:val="both"/>
        <w:rPr>
          <w:rFonts w:ascii="Arial" w:hAnsi="Arial" w:cs="Arial"/>
          <w:sz w:val="20"/>
          <w:szCs w:val="20"/>
        </w:rPr>
      </w:pPr>
      <w:r w:rsidRPr="00880479">
        <w:rPr>
          <w:rFonts w:ascii="Arial" w:hAnsi="Arial" w:cs="Arial"/>
          <w:sz w:val="20"/>
          <w:szCs w:val="20"/>
        </w:rPr>
        <w:t>Priloge:</w:t>
      </w:r>
    </w:p>
    <w:p w14:paraId="1BB0B094" w14:textId="0801F7E4" w:rsidR="00FF5597" w:rsidRPr="00880479" w:rsidRDefault="00FF5597" w:rsidP="00FF5597">
      <w:pPr>
        <w:spacing w:before="120"/>
        <w:rPr>
          <w:rFonts w:ascii="Arial" w:hAnsi="Arial" w:cs="Arial"/>
          <w:sz w:val="20"/>
          <w:szCs w:val="20"/>
        </w:rPr>
      </w:pPr>
      <w:r w:rsidRPr="00880479">
        <w:rPr>
          <w:rFonts w:ascii="Arial" w:hAnsi="Arial" w:cs="Arial"/>
          <w:sz w:val="20"/>
          <w:szCs w:val="20"/>
        </w:rPr>
        <w:t>P</w:t>
      </w:r>
      <w:r w:rsidR="00D02B51" w:rsidRPr="00880479">
        <w:rPr>
          <w:rFonts w:ascii="Arial" w:hAnsi="Arial" w:cs="Arial"/>
          <w:sz w:val="20"/>
          <w:szCs w:val="20"/>
        </w:rPr>
        <w:t>riloga 1: Ponudba št……………….  z dne…………………………..</w:t>
      </w:r>
    </w:p>
    <w:p w14:paraId="6472CBFF" w14:textId="1EF5548F" w:rsidR="00FF5597" w:rsidRPr="00880479" w:rsidRDefault="007104B5" w:rsidP="00FF5597">
      <w:pPr>
        <w:spacing w:before="120"/>
        <w:rPr>
          <w:rFonts w:ascii="Arial" w:hAnsi="Arial" w:cs="Arial"/>
          <w:sz w:val="20"/>
          <w:szCs w:val="20"/>
        </w:rPr>
      </w:pPr>
      <w:r w:rsidRPr="00880479">
        <w:rPr>
          <w:rFonts w:ascii="Arial" w:hAnsi="Arial" w:cs="Arial"/>
          <w:sz w:val="20"/>
          <w:szCs w:val="20"/>
        </w:rPr>
        <w:t>Priloga 2: Razpisni obrazec 12</w:t>
      </w:r>
      <w:r w:rsidR="00FF5597" w:rsidRPr="00880479">
        <w:rPr>
          <w:rFonts w:ascii="Arial" w:hAnsi="Arial" w:cs="Arial"/>
          <w:sz w:val="20"/>
          <w:szCs w:val="20"/>
        </w:rPr>
        <w:t xml:space="preserve"> - Tehnične zahteve</w:t>
      </w:r>
    </w:p>
    <w:p w14:paraId="2308D240" w14:textId="77777777" w:rsidR="00FF5597" w:rsidRPr="00880479" w:rsidRDefault="00FF5597" w:rsidP="00FF5597">
      <w:pPr>
        <w:spacing w:before="120"/>
        <w:rPr>
          <w:rFonts w:ascii="Arial" w:hAnsi="Arial" w:cs="Arial"/>
          <w:sz w:val="20"/>
          <w:szCs w:val="20"/>
        </w:rPr>
      </w:pPr>
    </w:p>
    <w:p w14:paraId="2476A836" w14:textId="77777777" w:rsidR="00FF5597" w:rsidRPr="00880479" w:rsidRDefault="00FF5597" w:rsidP="00FF5597">
      <w:pPr>
        <w:spacing w:before="120"/>
        <w:rPr>
          <w:rFonts w:ascii="Arial" w:hAnsi="Arial" w:cs="Arial"/>
          <w:sz w:val="20"/>
          <w:szCs w:val="20"/>
        </w:rPr>
      </w:pPr>
    </w:p>
    <w:p w14:paraId="771FD39D" w14:textId="77777777" w:rsidR="00FF5597" w:rsidRPr="00880479" w:rsidRDefault="00FF5597" w:rsidP="00FF5597">
      <w:pPr>
        <w:spacing w:before="120"/>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FF5597" w:rsidRPr="00880479" w14:paraId="00AEA30B" w14:textId="77777777" w:rsidTr="00FF5597">
        <w:trPr>
          <w:trHeight w:val="1007"/>
        </w:trPr>
        <w:tc>
          <w:tcPr>
            <w:tcW w:w="4888" w:type="dxa"/>
          </w:tcPr>
          <w:p w14:paraId="1B06307D" w14:textId="77777777" w:rsidR="00FF5597" w:rsidRPr="00880479" w:rsidRDefault="00FF5597" w:rsidP="00FF5597">
            <w:pPr>
              <w:spacing w:before="120"/>
              <w:rPr>
                <w:rFonts w:ascii="Arial" w:hAnsi="Arial" w:cs="Arial"/>
                <w:sz w:val="20"/>
                <w:szCs w:val="20"/>
              </w:rPr>
            </w:pPr>
          </w:p>
          <w:p w14:paraId="577EE807" w14:textId="77777777" w:rsidR="00FF5597" w:rsidRPr="00880479" w:rsidRDefault="00FF5597" w:rsidP="00FF5597">
            <w:pPr>
              <w:spacing w:before="120"/>
              <w:rPr>
                <w:rFonts w:ascii="Arial" w:hAnsi="Arial" w:cs="Arial"/>
                <w:sz w:val="20"/>
                <w:szCs w:val="20"/>
              </w:rPr>
            </w:pPr>
          </w:p>
          <w:p w14:paraId="3A982C5C"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V …………….., dne ……………</w:t>
            </w:r>
          </w:p>
          <w:p w14:paraId="7AEA9AC3" w14:textId="77777777" w:rsidR="00FF5597" w:rsidRPr="00880479" w:rsidRDefault="00FF5597" w:rsidP="00FF5597">
            <w:pPr>
              <w:spacing w:before="120"/>
              <w:rPr>
                <w:rFonts w:ascii="Arial" w:hAnsi="Arial" w:cs="Arial"/>
                <w:sz w:val="20"/>
                <w:szCs w:val="20"/>
              </w:rPr>
            </w:pPr>
          </w:p>
        </w:tc>
        <w:tc>
          <w:tcPr>
            <w:tcW w:w="4888" w:type="dxa"/>
          </w:tcPr>
          <w:p w14:paraId="154026C6" w14:textId="77777777" w:rsidR="00FF5597" w:rsidRPr="00880479" w:rsidRDefault="00FF5597" w:rsidP="00FF5597">
            <w:pPr>
              <w:spacing w:before="120"/>
              <w:jc w:val="center"/>
              <w:rPr>
                <w:rFonts w:ascii="Arial" w:hAnsi="Arial" w:cs="Arial"/>
                <w:sz w:val="20"/>
                <w:szCs w:val="20"/>
              </w:rPr>
            </w:pPr>
          </w:p>
          <w:p w14:paraId="591C3E30" w14:textId="77777777" w:rsidR="00FF5597" w:rsidRPr="00880479" w:rsidRDefault="00FF5597" w:rsidP="00FF5597">
            <w:pPr>
              <w:spacing w:before="120"/>
              <w:jc w:val="center"/>
              <w:rPr>
                <w:rFonts w:ascii="Arial" w:hAnsi="Arial" w:cs="Arial"/>
                <w:sz w:val="20"/>
                <w:szCs w:val="20"/>
              </w:rPr>
            </w:pPr>
          </w:p>
          <w:p w14:paraId="2B8AA37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V Ljubljani, dne ……………</w:t>
            </w:r>
          </w:p>
        </w:tc>
      </w:tr>
    </w:tbl>
    <w:p w14:paraId="46B18C0D" w14:textId="77777777" w:rsidR="00FF5597" w:rsidRPr="00880479" w:rsidRDefault="00FF5597" w:rsidP="00FF5597">
      <w:pPr>
        <w:spacing w:before="120"/>
        <w:rPr>
          <w:rFonts w:ascii="Arial" w:hAnsi="Arial" w:cs="Arial"/>
          <w:sz w:val="20"/>
          <w:szCs w:val="20"/>
        </w:rPr>
      </w:pPr>
    </w:p>
    <w:tbl>
      <w:tblPr>
        <w:tblW w:w="9776" w:type="dxa"/>
        <w:jc w:val="center"/>
        <w:tblLayout w:type="fixed"/>
        <w:tblCellMar>
          <w:left w:w="70" w:type="dxa"/>
          <w:right w:w="70" w:type="dxa"/>
        </w:tblCellMar>
        <w:tblLook w:val="0000" w:firstRow="0" w:lastRow="0" w:firstColumn="0" w:lastColumn="0" w:noHBand="0" w:noVBand="0"/>
      </w:tblPr>
      <w:tblGrid>
        <w:gridCol w:w="4890"/>
        <w:gridCol w:w="4886"/>
      </w:tblGrid>
      <w:tr w:rsidR="00FF5597" w:rsidRPr="00880479" w14:paraId="69EC511B" w14:textId="77777777" w:rsidTr="00FF5597">
        <w:trPr>
          <w:jc w:val="center"/>
        </w:trPr>
        <w:tc>
          <w:tcPr>
            <w:tcW w:w="4890" w:type="dxa"/>
          </w:tcPr>
          <w:p w14:paraId="2456AB43"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IZVAJALEC</w:t>
            </w:r>
          </w:p>
          <w:p w14:paraId="6BC4C246" w14:textId="77777777" w:rsidR="00FF5597" w:rsidRPr="00880479" w:rsidRDefault="00FF5597" w:rsidP="00D02B51">
            <w:pPr>
              <w:spacing w:before="120"/>
              <w:jc w:val="both"/>
              <w:rPr>
                <w:rFonts w:ascii="Arial" w:hAnsi="Arial" w:cs="Arial"/>
                <w:sz w:val="20"/>
                <w:szCs w:val="20"/>
              </w:rPr>
            </w:pPr>
          </w:p>
        </w:tc>
        <w:tc>
          <w:tcPr>
            <w:tcW w:w="4886" w:type="dxa"/>
          </w:tcPr>
          <w:p w14:paraId="765DEA7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NAROČNIK</w:t>
            </w:r>
          </w:p>
          <w:p w14:paraId="0BF7EA5D" w14:textId="77777777" w:rsidR="00FF5597" w:rsidRPr="00880479" w:rsidRDefault="00FF5597" w:rsidP="00FF5597">
            <w:pPr>
              <w:spacing w:before="120"/>
              <w:ind w:right="360"/>
              <w:rPr>
                <w:rFonts w:ascii="Arial" w:hAnsi="Arial" w:cs="Arial"/>
                <w:sz w:val="20"/>
                <w:szCs w:val="20"/>
              </w:rPr>
            </w:pPr>
            <w:r w:rsidRPr="00880479">
              <w:rPr>
                <w:rFonts w:ascii="Arial" w:hAnsi="Arial" w:cs="Arial"/>
                <w:sz w:val="20"/>
                <w:szCs w:val="20"/>
              </w:rPr>
              <w:t xml:space="preserve">                      SŽ – Vleka in tehnika, d.o.o.</w:t>
            </w:r>
          </w:p>
          <w:p w14:paraId="40E6A842"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Dušan Žičkar</w:t>
            </w:r>
          </w:p>
          <w:p w14:paraId="6BD1C7D6"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Direktor              </w:t>
            </w:r>
          </w:p>
        </w:tc>
      </w:tr>
    </w:tbl>
    <w:p w14:paraId="23572FB1" w14:textId="77777777" w:rsidR="001E7E78" w:rsidRPr="00880479" w:rsidRDefault="001E7E78" w:rsidP="0083299F">
      <w:pPr>
        <w:jc w:val="both"/>
        <w:rPr>
          <w:rFonts w:ascii="Arial" w:hAnsi="Arial" w:cs="Arial"/>
          <w:sz w:val="20"/>
          <w:szCs w:val="20"/>
        </w:rPr>
      </w:pPr>
    </w:p>
    <w:p w14:paraId="4E8F90B0" w14:textId="77777777" w:rsidR="00D02B51" w:rsidRPr="00880479" w:rsidRDefault="00D02B51" w:rsidP="0083299F">
      <w:pPr>
        <w:jc w:val="both"/>
        <w:rPr>
          <w:rFonts w:ascii="Arial" w:hAnsi="Arial" w:cs="Arial"/>
          <w:sz w:val="20"/>
          <w:szCs w:val="20"/>
        </w:rPr>
      </w:pPr>
    </w:p>
    <w:p w14:paraId="74AE85E1" w14:textId="77777777" w:rsidR="00D02B51" w:rsidRPr="00880479" w:rsidRDefault="00D02B51" w:rsidP="0083299F">
      <w:pPr>
        <w:jc w:val="both"/>
        <w:rPr>
          <w:rFonts w:ascii="Arial" w:hAnsi="Arial" w:cs="Arial"/>
          <w:sz w:val="20"/>
          <w:szCs w:val="20"/>
        </w:rPr>
      </w:pPr>
    </w:p>
    <w:p w14:paraId="6652EFB0" w14:textId="77777777" w:rsidR="00D02B51" w:rsidRPr="00880479" w:rsidRDefault="00D02B51" w:rsidP="0083299F">
      <w:pPr>
        <w:jc w:val="both"/>
        <w:rPr>
          <w:rFonts w:ascii="Arial" w:hAnsi="Arial" w:cs="Arial"/>
          <w:sz w:val="20"/>
          <w:szCs w:val="20"/>
        </w:rPr>
      </w:pPr>
    </w:p>
    <w:p w14:paraId="16C222F5" w14:textId="77777777" w:rsidR="00D02B51" w:rsidRPr="00880479" w:rsidRDefault="00D02B51" w:rsidP="0083299F">
      <w:pPr>
        <w:jc w:val="both"/>
        <w:rPr>
          <w:rFonts w:ascii="Arial" w:hAnsi="Arial" w:cs="Arial"/>
          <w:sz w:val="20"/>
          <w:szCs w:val="20"/>
        </w:rPr>
      </w:pPr>
    </w:p>
    <w:p w14:paraId="30C3D9B0" w14:textId="77777777" w:rsidR="00D02B51" w:rsidRPr="00880479" w:rsidRDefault="00D02B51" w:rsidP="0083299F">
      <w:pPr>
        <w:jc w:val="both"/>
        <w:rPr>
          <w:rFonts w:ascii="Arial" w:hAnsi="Arial" w:cs="Arial"/>
          <w:sz w:val="20"/>
          <w:szCs w:val="20"/>
        </w:rPr>
      </w:pPr>
    </w:p>
    <w:p w14:paraId="6482EFC1" w14:textId="77777777" w:rsidR="00D02B51" w:rsidRPr="00880479" w:rsidRDefault="00D02B51" w:rsidP="0083299F">
      <w:pPr>
        <w:jc w:val="both"/>
        <w:rPr>
          <w:rFonts w:ascii="Arial" w:hAnsi="Arial" w:cs="Arial"/>
          <w:sz w:val="20"/>
          <w:szCs w:val="20"/>
        </w:rPr>
      </w:pPr>
    </w:p>
    <w:p w14:paraId="0E34AF82" w14:textId="77777777" w:rsidR="00D02B51" w:rsidRPr="00880479" w:rsidRDefault="00D02B51" w:rsidP="0083299F">
      <w:pPr>
        <w:jc w:val="both"/>
        <w:rPr>
          <w:rFonts w:ascii="Arial" w:hAnsi="Arial" w:cs="Arial"/>
          <w:sz w:val="20"/>
          <w:szCs w:val="20"/>
        </w:rPr>
      </w:pPr>
    </w:p>
    <w:p w14:paraId="163DD363" w14:textId="77777777" w:rsidR="00D02B51" w:rsidRPr="00880479" w:rsidRDefault="00D02B51" w:rsidP="0083299F">
      <w:pPr>
        <w:jc w:val="both"/>
        <w:rPr>
          <w:rFonts w:ascii="Arial" w:hAnsi="Arial" w:cs="Arial"/>
          <w:sz w:val="20"/>
          <w:szCs w:val="20"/>
        </w:rPr>
      </w:pPr>
    </w:p>
    <w:p w14:paraId="5CE3498A" w14:textId="77777777" w:rsidR="00D02B51" w:rsidRPr="00880479" w:rsidRDefault="00D02B51" w:rsidP="0083299F">
      <w:pPr>
        <w:jc w:val="both"/>
        <w:rPr>
          <w:rFonts w:ascii="Arial" w:hAnsi="Arial" w:cs="Arial"/>
          <w:sz w:val="20"/>
          <w:szCs w:val="20"/>
        </w:rPr>
      </w:pPr>
    </w:p>
    <w:p w14:paraId="16892567" w14:textId="77777777" w:rsidR="00D02B51" w:rsidRPr="00880479" w:rsidRDefault="00D02B51" w:rsidP="0083299F">
      <w:pPr>
        <w:jc w:val="both"/>
        <w:rPr>
          <w:rFonts w:ascii="Arial" w:hAnsi="Arial" w:cs="Arial"/>
          <w:sz w:val="20"/>
          <w:szCs w:val="20"/>
        </w:rPr>
      </w:pPr>
    </w:p>
    <w:p w14:paraId="266C93F8" w14:textId="77777777" w:rsidR="00D02B51" w:rsidRPr="00880479" w:rsidRDefault="00D02B51" w:rsidP="0083299F">
      <w:pPr>
        <w:jc w:val="both"/>
        <w:rPr>
          <w:rFonts w:ascii="Arial" w:hAnsi="Arial" w:cs="Arial"/>
          <w:sz w:val="20"/>
          <w:szCs w:val="20"/>
        </w:rPr>
      </w:pPr>
    </w:p>
    <w:p w14:paraId="2E7569BC" w14:textId="77777777" w:rsidR="00D02B51" w:rsidRPr="00880479" w:rsidRDefault="00D02B51" w:rsidP="0083299F">
      <w:pPr>
        <w:jc w:val="both"/>
        <w:rPr>
          <w:rFonts w:ascii="Arial" w:hAnsi="Arial" w:cs="Arial"/>
          <w:sz w:val="20"/>
          <w:szCs w:val="20"/>
        </w:rPr>
      </w:pPr>
    </w:p>
    <w:p w14:paraId="69662690" w14:textId="77777777" w:rsidR="00D02B51" w:rsidRPr="00880479" w:rsidRDefault="00D02B51" w:rsidP="0083299F">
      <w:pPr>
        <w:jc w:val="both"/>
        <w:rPr>
          <w:rFonts w:ascii="Arial" w:hAnsi="Arial" w:cs="Arial"/>
          <w:sz w:val="20"/>
          <w:szCs w:val="20"/>
        </w:rPr>
      </w:pPr>
    </w:p>
    <w:p w14:paraId="0EE25747" w14:textId="77777777" w:rsidR="00D02B51" w:rsidRPr="00880479" w:rsidRDefault="00D02B51" w:rsidP="0083299F">
      <w:pPr>
        <w:jc w:val="both"/>
        <w:rPr>
          <w:rFonts w:ascii="Arial" w:hAnsi="Arial" w:cs="Arial"/>
          <w:sz w:val="20"/>
          <w:szCs w:val="20"/>
        </w:rPr>
      </w:pPr>
    </w:p>
    <w:p w14:paraId="1C3B0707" w14:textId="77777777" w:rsidR="00D02B51" w:rsidRPr="00880479" w:rsidRDefault="00D02B51" w:rsidP="0083299F">
      <w:pPr>
        <w:jc w:val="both"/>
        <w:rPr>
          <w:rFonts w:ascii="Arial" w:hAnsi="Arial" w:cs="Arial"/>
          <w:sz w:val="20"/>
          <w:szCs w:val="20"/>
        </w:rPr>
      </w:pPr>
    </w:p>
    <w:p w14:paraId="1F894EEB" w14:textId="77777777" w:rsidR="00D02B51" w:rsidRPr="00880479" w:rsidRDefault="00D02B51" w:rsidP="0083299F">
      <w:pPr>
        <w:jc w:val="both"/>
        <w:rPr>
          <w:rFonts w:ascii="Arial" w:hAnsi="Arial" w:cs="Arial"/>
          <w:sz w:val="20"/>
          <w:szCs w:val="20"/>
        </w:rPr>
      </w:pPr>
    </w:p>
    <w:p w14:paraId="71A549C3" w14:textId="77777777" w:rsidR="00D02B51" w:rsidRPr="00880479" w:rsidRDefault="00D02B51" w:rsidP="0083299F">
      <w:pPr>
        <w:jc w:val="both"/>
        <w:rPr>
          <w:rFonts w:ascii="Arial" w:hAnsi="Arial" w:cs="Arial"/>
          <w:sz w:val="20"/>
          <w:szCs w:val="20"/>
        </w:rPr>
      </w:pPr>
    </w:p>
    <w:p w14:paraId="6D0BA71D" w14:textId="77777777" w:rsidR="00D02B51" w:rsidRPr="00880479" w:rsidRDefault="00D02B51" w:rsidP="0083299F">
      <w:pPr>
        <w:jc w:val="both"/>
        <w:rPr>
          <w:rFonts w:ascii="Arial" w:hAnsi="Arial" w:cs="Arial"/>
          <w:sz w:val="20"/>
          <w:szCs w:val="20"/>
        </w:rPr>
      </w:pPr>
    </w:p>
    <w:p w14:paraId="7316E550" w14:textId="77777777" w:rsidR="00D02B51" w:rsidRPr="00880479" w:rsidRDefault="00D02B51" w:rsidP="0083299F">
      <w:pPr>
        <w:jc w:val="both"/>
        <w:rPr>
          <w:rFonts w:ascii="Arial" w:hAnsi="Arial" w:cs="Arial"/>
          <w:sz w:val="20"/>
          <w:szCs w:val="20"/>
        </w:rPr>
      </w:pPr>
    </w:p>
    <w:p w14:paraId="50682FEA" w14:textId="77777777" w:rsidR="00D02B51" w:rsidRPr="00880479" w:rsidRDefault="00D02B51" w:rsidP="0083299F">
      <w:pPr>
        <w:jc w:val="both"/>
        <w:rPr>
          <w:rFonts w:ascii="Arial" w:hAnsi="Arial" w:cs="Arial"/>
          <w:sz w:val="20"/>
          <w:szCs w:val="20"/>
        </w:rPr>
      </w:pPr>
    </w:p>
    <w:p w14:paraId="4802F59B" w14:textId="77777777" w:rsidR="00D02B51" w:rsidRPr="00880479" w:rsidRDefault="00D02B51" w:rsidP="0083299F">
      <w:pPr>
        <w:jc w:val="both"/>
        <w:rPr>
          <w:rFonts w:ascii="Arial" w:hAnsi="Arial" w:cs="Arial"/>
          <w:sz w:val="20"/>
          <w:szCs w:val="20"/>
        </w:rPr>
      </w:pPr>
    </w:p>
    <w:p w14:paraId="34950DBB" w14:textId="77777777" w:rsidR="00D02B51" w:rsidRPr="00880479" w:rsidRDefault="00D02B51" w:rsidP="0083299F">
      <w:pPr>
        <w:jc w:val="both"/>
        <w:rPr>
          <w:rFonts w:ascii="Arial" w:hAnsi="Arial" w:cs="Arial"/>
          <w:sz w:val="20"/>
          <w:szCs w:val="20"/>
        </w:rPr>
      </w:pPr>
    </w:p>
    <w:p w14:paraId="553C9147" w14:textId="77777777" w:rsidR="00D02B51" w:rsidRPr="00880479" w:rsidRDefault="00D02B51" w:rsidP="0083299F">
      <w:pPr>
        <w:jc w:val="both"/>
        <w:rPr>
          <w:rFonts w:ascii="Arial" w:hAnsi="Arial" w:cs="Arial"/>
          <w:sz w:val="20"/>
          <w:szCs w:val="20"/>
        </w:rPr>
      </w:pPr>
    </w:p>
    <w:p w14:paraId="0F9E428A" w14:textId="77777777" w:rsidR="00D02B51" w:rsidRPr="00880479" w:rsidRDefault="00D02B51" w:rsidP="0083299F">
      <w:pPr>
        <w:jc w:val="both"/>
        <w:rPr>
          <w:rFonts w:ascii="Arial" w:hAnsi="Arial" w:cs="Arial"/>
          <w:sz w:val="20"/>
          <w:szCs w:val="20"/>
        </w:rPr>
      </w:pPr>
    </w:p>
    <w:p w14:paraId="456B5145" w14:textId="77777777" w:rsidR="00D02B51" w:rsidRPr="00880479" w:rsidRDefault="00D02B51" w:rsidP="0083299F">
      <w:pPr>
        <w:jc w:val="both"/>
        <w:rPr>
          <w:rFonts w:ascii="Arial" w:hAnsi="Arial" w:cs="Arial"/>
          <w:sz w:val="20"/>
          <w:szCs w:val="20"/>
        </w:rPr>
      </w:pPr>
    </w:p>
    <w:p w14:paraId="41199331" w14:textId="77777777" w:rsidR="00D02B51" w:rsidRPr="00880479" w:rsidRDefault="00D02B51" w:rsidP="0083299F">
      <w:pPr>
        <w:jc w:val="both"/>
        <w:rPr>
          <w:rFonts w:ascii="Arial" w:hAnsi="Arial" w:cs="Arial"/>
          <w:sz w:val="20"/>
          <w:szCs w:val="20"/>
        </w:rPr>
      </w:pPr>
    </w:p>
    <w:p w14:paraId="0D309173" w14:textId="77777777" w:rsidR="00D02B51" w:rsidRPr="00880479" w:rsidRDefault="00D02B51" w:rsidP="0083299F">
      <w:pPr>
        <w:jc w:val="both"/>
        <w:rPr>
          <w:rFonts w:ascii="Arial" w:hAnsi="Arial" w:cs="Arial"/>
          <w:sz w:val="20"/>
          <w:szCs w:val="20"/>
        </w:rPr>
      </w:pPr>
    </w:p>
    <w:p w14:paraId="1B48A9AB" w14:textId="77777777" w:rsidR="00D02B51" w:rsidRPr="00880479" w:rsidRDefault="00D02B51" w:rsidP="0083299F">
      <w:pPr>
        <w:jc w:val="both"/>
        <w:rPr>
          <w:rFonts w:ascii="Arial" w:hAnsi="Arial" w:cs="Arial"/>
          <w:sz w:val="20"/>
          <w:szCs w:val="20"/>
        </w:rPr>
      </w:pPr>
    </w:p>
    <w:p w14:paraId="4DA1C423" w14:textId="77777777" w:rsidR="00D02B51" w:rsidRPr="00880479" w:rsidRDefault="00D02B51" w:rsidP="0083299F">
      <w:pPr>
        <w:jc w:val="both"/>
        <w:rPr>
          <w:rFonts w:ascii="Arial" w:hAnsi="Arial" w:cs="Arial"/>
          <w:sz w:val="20"/>
          <w:szCs w:val="20"/>
        </w:rPr>
      </w:pPr>
    </w:p>
    <w:p w14:paraId="51EE4356" w14:textId="77777777" w:rsidR="00D02B51" w:rsidRPr="00880479" w:rsidRDefault="00D02B51" w:rsidP="0083299F">
      <w:pPr>
        <w:jc w:val="both"/>
        <w:rPr>
          <w:rFonts w:ascii="Arial" w:hAnsi="Arial" w:cs="Arial"/>
          <w:sz w:val="20"/>
          <w:szCs w:val="20"/>
        </w:rPr>
      </w:pPr>
    </w:p>
    <w:p w14:paraId="02FF8713" w14:textId="72AF4182" w:rsidR="00B06947" w:rsidRPr="00880479" w:rsidRDefault="000B37E4" w:rsidP="00914135">
      <w:pPr>
        <w:pStyle w:val="Naslov2"/>
        <w:rPr>
          <w:i w:val="0"/>
          <w:sz w:val="20"/>
          <w:szCs w:val="20"/>
        </w:rPr>
      </w:pPr>
      <w:bookmarkStart w:id="30" w:name="_Toc57805100"/>
      <w:bookmarkStart w:id="31" w:name="_Toc127426865"/>
      <w:bookmarkStart w:id="32" w:name="_Hlk52281739"/>
      <w:bookmarkStart w:id="33" w:name="_Toc532533799"/>
      <w:r w:rsidRPr="00880479">
        <w:rPr>
          <w:i w:val="0"/>
          <w:sz w:val="20"/>
          <w:szCs w:val="20"/>
        </w:rPr>
        <w:lastRenderedPageBreak/>
        <w:t>Obrazec 5</w:t>
      </w:r>
      <w:r w:rsidR="00B06947" w:rsidRPr="00880479">
        <w:rPr>
          <w:i w:val="0"/>
          <w:sz w:val="20"/>
          <w:szCs w:val="20"/>
        </w:rPr>
        <w:t>a</w:t>
      </w:r>
      <w:bookmarkEnd w:id="30"/>
      <w:bookmarkEnd w:id="31"/>
    </w:p>
    <w:bookmarkEnd w:id="32"/>
    <w:p w14:paraId="1FED9EE0" w14:textId="77777777" w:rsidR="00B06947" w:rsidRPr="00880479" w:rsidRDefault="00B06947" w:rsidP="00B06947">
      <w:pPr>
        <w:rPr>
          <w:rFonts w:ascii="Arial" w:hAnsi="Arial" w:cs="Arial"/>
          <w:sz w:val="20"/>
          <w:szCs w:val="20"/>
        </w:rPr>
      </w:pPr>
    </w:p>
    <w:p w14:paraId="79F4A8FA" w14:textId="77777777" w:rsidR="00B06947" w:rsidRPr="00880479" w:rsidRDefault="00B06947" w:rsidP="00B06947">
      <w:pPr>
        <w:jc w:val="center"/>
        <w:rPr>
          <w:rFonts w:ascii="Arial" w:hAnsi="Arial" w:cs="Arial"/>
          <w:b/>
          <w:i/>
          <w:sz w:val="20"/>
          <w:szCs w:val="20"/>
          <w:u w:val="single"/>
        </w:rPr>
      </w:pPr>
      <w:r w:rsidRPr="00880479">
        <w:rPr>
          <w:rFonts w:ascii="Arial" w:hAnsi="Arial" w:cs="Arial"/>
          <w:b/>
          <w:sz w:val="20"/>
          <w:szCs w:val="20"/>
        </w:rPr>
        <w:t xml:space="preserve">VZOREC </w:t>
      </w:r>
      <w:r w:rsidR="002A178D" w:rsidRPr="00880479">
        <w:rPr>
          <w:rFonts w:ascii="Arial" w:hAnsi="Arial" w:cs="Arial"/>
          <w:b/>
          <w:sz w:val="20"/>
          <w:szCs w:val="20"/>
        </w:rPr>
        <w:t>ZAVA</w:t>
      </w:r>
      <w:r w:rsidR="009A51CF" w:rsidRPr="00880479">
        <w:rPr>
          <w:rFonts w:ascii="Arial" w:hAnsi="Arial" w:cs="Arial"/>
          <w:b/>
          <w:sz w:val="20"/>
          <w:szCs w:val="20"/>
        </w:rPr>
        <w:t xml:space="preserve">ROVANJA </w:t>
      </w:r>
      <w:r w:rsidRPr="00880479">
        <w:rPr>
          <w:rFonts w:ascii="Arial" w:hAnsi="Arial" w:cs="Arial"/>
          <w:b/>
          <w:sz w:val="20"/>
          <w:szCs w:val="20"/>
        </w:rPr>
        <w:t xml:space="preserve">ZA </w:t>
      </w:r>
      <w:r w:rsidR="00BC314B" w:rsidRPr="00880479">
        <w:rPr>
          <w:rFonts w:ascii="Arial" w:hAnsi="Arial" w:cs="Arial"/>
          <w:b/>
          <w:sz w:val="20"/>
          <w:szCs w:val="20"/>
        </w:rPr>
        <w:t>RESNOST PONUDBE</w:t>
      </w:r>
      <w:r w:rsidR="009A51CF" w:rsidRPr="00880479">
        <w:rPr>
          <w:rFonts w:ascii="Arial" w:hAnsi="Arial" w:cs="Arial"/>
          <w:b/>
          <w:sz w:val="20"/>
          <w:szCs w:val="20"/>
        </w:rPr>
        <w:t xml:space="preserve"> -MENIČN</w:t>
      </w:r>
      <w:r w:rsidR="00677DBC" w:rsidRPr="00880479">
        <w:rPr>
          <w:rFonts w:ascii="Arial" w:hAnsi="Arial" w:cs="Arial"/>
          <w:b/>
          <w:sz w:val="20"/>
          <w:szCs w:val="20"/>
        </w:rPr>
        <w:t>A</w:t>
      </w:r>
      <w:r w:rsidR="009A51CF" w:rsidRPr="00880479">
        <w:rPr>
          <w:rFonts w:ascii="Arial" w:hAnsi="Arial" w:cs="Arial"/>
          <w:b/>
          <w:sz w:val="20"/>
          <w:szCs w:val="20"/>
        </w:rPr>
        <w:t xml:space="preserve"> IZJAV</w:t>
      </w:r>
      <w:r w:rsidR="00677DBC" w:rsidRPr="00880479">
        <w:rPr>
          <w:rFonts w:ascii="Arial" w:hAnsi="Arial" w:cs="Arial"/>
          <w:b/>
          <w:sz w:val="20"/>
          <w:szCs w:val="20"/>
        </w:rPr>
        <w:t>A</w:t>
      </w:r>
    </w:p>
    <w:p w14:paraId="3A03791B" w14:textId="77777777" w:rsidR="00B06947" w:rsidRPr="00880479" w:rsidRDefault="00B06947" w:rsidP="00B06947">
      <w:pPr>
        <w:jc w:val="both"/>
        <w:rPr>
          <w:rFonts w:ascii="Arial" w:hAnsi="Arial" w:cs="Arial"/>
          <w:sz w:val="20"/>
          <w:szCs w:val="20"/>
        </w:rPr>
      </w:pPr>
    </w:p>
    <w:p w14:paraId="3249C512" w14:textId="77777777" w:rsidR="00085CBC" w:rsidRPr="00880479" w:rsidRDefault="00085CBC" w:rsidP="00B06947">
      <w:pPr>
        <w:jc w:val="both"/>
        <w:rPr>
          <w:rFonts w:ascii="Arial" w:hAnsi="Arial" w:cs="Arial"/>
          <w:sz w:val="20"/>
          <w:szCs w:val="20"/>
        </w:rPr>
      </w:pPr>
    </w:p>
    <w:p w14:paraId="531A0939"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Ponudnik:</w:t>
      </w:r>
    </w:p>
    <w:p w14:paraId="28E0A6B3" w14:textId="77777777" w:rsidR="00085CBC" w:rsidRPr="00880479" w:rsidRDefault="00085CBC" w:rsidP="00085CBC">
      <w:pPr>
        <w:jc w:val="both"/>
        <w:rPr>
          <w:rFonts w:ascii="Arial" w:hAnsi="Arial" w:cs="Arial"/>
          <w:sz w:val="20"/>
          <w:szCs w:val="20"/>
        </w:rPr>
      </w:pPr>
    </w:p>
    <w:p w14:paraId="4D67F672"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w:t>
      </w:r>
    </w:p>
    <w:p w14:paraId="28664FF4" w14:textId="77777777" w:rsidR="00085CBC" w:rsidRPr="00880479" w:rsidRDefault="00085CBC" w:rsidP="00085CBC">
      <w:pPr>
        <w:jc w:val="both"/>
        <w:rPr>
          <w:rFonts w:ascii="Arial" w:hAnsi="Arial" w:cs="Arial"/>
          <w:sz w:val="20"/>
          <w:szCs w:val="20"/>
        </w:rPr>
      </w:pPr>
    </w:p>
    <w:p w14:paraId="781603A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7F9615F8"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3BD5CD3F" w14:textId="77777777" w:rsidR="00085CBC" w:rsidRPr="00880479" w:rsidRDefault="00085CBC" w:rsidP="00085CBC">
      <w:pPr>
        <w:jc w:val="both"/>
        <w:rPr>
          <w:rFonts w:ascii="Arial" w:hAnsi="Arial" w:cs="Arial"/>
          <w:sz w:val="20"/>
          <w:szCs w:val="20"/>
        </w:rPr>
      </w:pPr>
    </w:p>
    <w:p w14:paraId="142FB0F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Naročnik:</w:t>
      </w:r>
    </w:p>
    <w:p w14:paraId="04A5E894" w14:textId="77777777" w:rsidR="00085CBC" w:rsidRPr="00880479" w:rsidRDefault="00085CBC" w:rsidP="00085CBC">
      <w:pPr>
        <w:jc w:val="both"/>
        <w:rPr>
          <w:rFonts w:ascii="Arial" w:hAnsi="Arial" w:cs="Arial"/>
          <w:sz w:val="20"/>
          <w:szCs w:val="20"/>
        </w:rPr>
      </w:pPr>
      <w:bookmarkStart w:id="34" w:name="_Hlk51238048"/>
      <w:r w:rsidRPr="00880479">
        <w:rPr>
          <w:rFonts w:ascii="Arial" w:hAnsi="Arial" w:cs="Arial"/>
          <w:sz w:val="20"/>
          <w:szCs w:val="20"/>
        </w:rPr>
        <w:t>SŽ – Vleka in tehnika, d.o.o.</w:t>
      </w:r>
    </w:p>
    <w:p w14:paraId="6BD8233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Zaloška cesta 217</w:t>
      </w:r>
    </w:p>
    <w:p w14:paraId="5DCD0B8A"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1000 Ljubljana</w:t>
      </w:r>
      <w:bookmarkEnd w:id="34"/>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1E409D74" w14:textId="77777777" w:rsidR="00085CBC" w:rsidRPr="00880479" w:rsidRDefault="00085CBC" w:rsidP="00085CBC">
      <w:pPr>
        <w:jc w:val="both"/>
        <w:rPr>
          <w:rFonts w:ascii="Arial" w:hAnsi="Arial" w:cs="Arial"/>
          <w:sz w:val="20"/>
          <w:szCs w:val="20"/>
        </w:rPr>
      </w:pPr>
    </w:p>
    <w:p w14:paraId="056F7295" w14:textId="5A8528BA" w:rsidR="00085CBC" w:rsidRPr="00880479" w:rsidRDefault="00085CBC" w:rsidP="00085CBC">
      <w:pPr>
        <w:jc w:val="both"/>
        <w:rPr>
          <w:rFonts w:ascii="Arial" w:hAnsi="Arial" w:cs="Arial"/>
          <w:sz w:val="20"/>
          <w:szCs w:val="20"/>
        </w:rPr>
      </w:pPr>
      <w:r w:rsidRPr="00880479">
        <w:rPr>
          <w:rFonts w:ascii="Arial" w:hAnsi="Arial" w:cs="Arial"/>
          <w:sz w:val="20"/>
          <w:szCs w:val="20"/>
        </w:rPr>
        <w:t>V skladu z razpisno dokumentacijo javnega naročila JN………………</w:t>
      </w:r>
      <w:r w:rsidR="00880479" w:rsidRPr="00880479">
        <w:rPr>
          <w:rFonts w:ascii="Arial" w:hAnsi="Arial" w:cs="Arial"/>
          <w:sz w:val="20"/>
          <w:szCs w:val="20"/>
        </w:rPr>
        <w:t>…………</w:t>
      </w:r>
      <w:r w:rsidRPr="00880479">
        <w:rPr>
          <w:rFonts w:ascii="Arial" w:hAnsi="Arial" w:cs="Arial"/>
          <w:sz w:val="20"/>
          <w:szCs w:val="20"/>
        </w:rPr>
        <w:t xml:space="preserve"> »</w:t>
      </w:r>
      <w:r w:rsidR="00D02B51" w:rsidRPr="00880479">
        <w:rPr>
          <w:rFonts w:ascii="Arial" w:hAnsi="Arial" w:cs="Arial"/>
          <w:b/>
          <w:sz w:val="20"/>
          <w:szCs w:val="20"/>
        </w:rPr>
        <w:t>Popravilo rezervnih delov EMG 312 in potniških vagonov</w:t>
      </w:r>
      <w:r w:rsidRPr="00880479">
        <w:rPr>
          <w:rFonts w:ascii="Arial" w:hAnsi="Arial" w:cs="Arial"/>
          <w:sz w:val="20"/>
          <w:szCs w:val="20"/>
        </w:rPr>
        <w:t xml:space="preserve">« izročamo naročniku </w:t>
      </w:r>
      <w:bookmarkStart w:id="35" w:name="_Hlk51238095"/>
      <w:r w:rsidRPr="00880479">
        <w:rPr>
          <w:rFonts w:ascii="Arial" w:hAnsi="Arial" w:cs="Arial"/>
          <w:sz w:val="20"/>
          <w:szCs w:val="20"/>
        </w:rPr>
        <w:t>SŽ – Vleka in tehnika, d.o.o., Zaloška cesta 217,</w:t>
      </w:r>
      <w:r w:rsidR="00880479" w:rsidRPr="00880479">
        <w:rPr>
          <w:rFonts w:ascii="Arial" w:hAnsi="Arial" w:cs="Arial"/>
          <w:sz w:val="20"/>
          <w:szCs w:val="20"/>
        </w:rPr>
        <w:t xml:space="preserve"> </w:t>
      </w:r>
      <w:r w:rsidRPr="00880479">
        <w:rPr>
          <w:rFonts w:ascii="Arial" w:hAnsi="Arial" w:cs="Arial"/>
          <w:sz w:val="20"/>
          <w:szCs w:val="20"/>
        </w:rPr>
        <w:t xml:space="preserve">1000 Ljubljana, </w:t>
      </w:r>
      <w:bookmarkEnd w:id="35"/>
      <w:r w:rsidRPr="00880479">
        <w:rPr>
          <w:rFonts w:ascii="Arial" w:hAnsi="Arial" w:cs="Arial"/>
          <w:sz w:val="20"/>
          <w:szCs w:val="20"/>
        </w:rPr>
        <w:t>menico v višini …………</w:t>
      </w:r>
      <w:r w:rsidR="00082BC3" w:rsidRPr="00880479">
        <w:rPr>
          <w:rFonts w:ascii="Arial" w:hAnsi="Arial" w:cs="Arial"/>
          <w:sz w:val="20"/>
          <w:szCs w:val="20"/>
        </w:rPr>
        <w:t>...............</w:t>
      </w:r>
      <w:r w:rsidRPr="00880479">
        <w:rPr>
          <w:rFonts w:ascii="Arial" w:hAnsi="Arial" w:cs="Arial"/>
          <w:sz w:val="20"/>
          <w:szCs w:val="20"/>
        </w:rPr>
        <w:t xml:space="preserve"> EUR,  kot garancijo za resnost ponudbe.</w:t>
      </w:r>
    </w:p>
    <w:p w14:paraId="1F8B634C" w14:textId="77777777" w:rsidR="00085CBC" w:rsidRPr="00880479" w:rsidRDefault="00085CBC" w:rsidP="00085CBC">
      <w:pPr>
        <w:jc w:val="both"/>
        <w:rPr>
          <w:rFonts w:ascii="Arial" w:hAnsi="Arial" w:cs="Arial"/>
          <w:sz w:val="20"/>
          <w:szCs w:val="20"/>
        </w:rPr>
      </w:pPr>
    </w:p>
    <w:p w14:paraId="416D11A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Menico je podpisala pooblaščena oseba za podpisovanje v našem podjetju</w:t>
      </w:r>
    </w:p>
    <w:p w14:paraId="104C2D76"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5578B4E6"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Ime in priimek, status v podjetju</w:t>
      </w:r>
    </w:p>
    <w:p w14:paraId="12C0BBC4"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Pooblaščamo naročnika SŽ – Vleka in tehnika, d.o.o., Zaloška cesta 217,1000 Ljubljana, da izpolni neizpolnjeni del menice in jo uporabi za izterjavo obvez</w:t>
      </w:r>
      <w:r w:rsidR="00951771" w:rsidRPr="00880479">
        <w:rPr>
          <w:rFonts w:ascii="Arial" w:hAnsi="Arial" w:cs="Arial"/>
          <w:sz w:val="20"/>
          <w:szCs w:val="20"/>
        </w:rPr>
        <w:t>n</w:t>
      </w:r>
      <w:r w:rsidRPr="00880479">
        <w:rPr>
          <w:rFonts w:ascii="Arial" w:hAnsi="Arial" w:cs="Arial"/>
          <w:sz w:val="20"/>
          <w:szCs w:val="20"/>
        </w:rPr>
        <w:t>osti v naslednjih primerih:</w:t>
      </w:r>
    </w:p>
    <w:p w14:paraId="06F00A6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o</w:t>
      </w:r>
      <w:r w:rsidRPr="00880479">
        <w:rPr>
          <w:rFonts w:ascii="Arial" w:hAnsi="Arial" w:cs="Arial"/>
          <w:sz w:val="20"/>
          <w:szCs w:val="20"/>
        </w:rPr>
        <w:tab/>
        <w:t>če ponudnik ponudbo umakne ali jo v času njene veljavnosti, navedene v ponudbi, spremeni,</w:t>
      </w:r>
    </w:p>
    <w:p w14:paraId="41CAB2E2"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o</w:t>
      </w:r>
      <w:r w:rsidRPr="00880479">
        <w:rPr>
          <w:rFonts w:ascii="Arial" w:hAnsi="Arial" w:cs="Arial"/>
          <w:sz w:val="20"/>
          <w:szCs w:val="20"/>
        </w:rPr>
        <w:tab/>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183D4FD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Zavezujemo se, da proti izpolnjeni menici ne bomo vlagali nobenih ugovorov. Prav tako se odpovedujemo meničnim ugovorom.</w:t>
      </w:r>
    </w:p>
    <w:p w14:paraId="032B8B86" w14:textId="77777777" w:rsidR="00085CBC" w:rsidRPr="00880479" w:rsidRDefault="00085CBC" w:rsidP="00085CBC">
      <w:pPr>
        <w:jc w:val="both"/>
        <w:rPr>
          <w:rFonts w:ascii="Arial" w:hAnsi="Arial" w:cs="Arial"/>
          <w:sz w:val="20"/>
          <w:szCs w:val="20"/>
        </w:rPr>
      </w:pPr>
    </w:p>
    <w:p w14:paraId="3894468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Ta menična izjava velja do …………………</w:t>
      </w:r>
    </w:p>
    <w:p w14:paraId="2B639C3E" w14:textId="77777777" w:rsidR="00085CBC" w:rsidRPr="00880479" w:rsidRDefault="00085CBC" w:rsidP="00085CBC">
      <w:pPr>
        <w:jc w:val="both"/>
        <w:rPr>
          <w:rFonts w:ascii="Arial" w:hAnsi="Arial" w:cs="Arial"/>
          <w:sz w:val="20"/>
          <w:szCs w:val="20"/>
        </w:rPr>
      </w:pPr>
    </w:p>
    <w:p w14:paraId="276DBB29"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Naročnik SŽ – Vleka in tehnika, d.o.o., Zaloška cesta 217,1000 Ljubljana, se obvezuje, da izročene menice ne bo uporabil za drugačne namene in da jo bo vrnil po preteku veljavnosti, v kolikor bo to ponudnik zahteval.</w:t>
      </w:r>
    </w:p>
    <w:p w14:paraId="37B1D60F" w14:textId="77777777" w:rsidR="00085CBC" w:rsidRPr="00880479" w:rsidRDefault="00085CBC" w:rsidP="00085CBC">
      <w:pPr>
        <w:jc w:val="both"/>
        <w:rPr>
          <w:rFonts w:ascii="Arial" w:hAnsi="Arial" w:cs="Arial"/>
          <w:sz w:val="20"/>
          <w:szCs w:val="20"/>
        </w:rPr>
      </w:pPr>
    </w:p>
    <w:p w14:paraId="78FB70DB" w14:textId="77777777" w:rsidR="00FF07FD" w:rsidRPr="00880479" w:rsidRDefault="00FF07FD" w:rsidP="00085CBC">
      <w:pPr>
        <w:jc w:val="both"/>
        <w:rPr>
          <w:rFonts w:ascii="Arial" w:hAnsi="Arial" w:cs="Arial"/>
          <w:sz w:val="20"/>
          <w:szCs w:val="20"/>
        </w:rPr>
      </w:pPr>
    </w:p>
    <w:p w14:paraId="612568F5" w14:textId="77777777" w:rsidR="00FF07FD" w:rsidRPr="00880479" w:rsidRDefault="00FF07FD" w:rsidP="00085CBC">
      <w:pPr>
        <w:jc w:val="both"/>
        <w:rPr>
          <w:rFonts w:ascii="Arial" w:hAnsi="Arial" w:cs="Arial"/>
          <w:sz w:val="20"/>
          <w:szCs w:val="20"/>
        </w:rPr>
      </w:pPr>
    </w:p>
    <w:p w14:paraId="73387251" w14:textId="77777777" w:rsidR="00FF07FD" w:rsidRPr="00880479" w:rsidRDefault="00FF07FD" w:rsidP="00085CBC">
      <w:pPr>
        <w:jc w:val="both"/>
        <w:rPr>
          <w:rFonts w:ascii="Arial" w:hAnsi="Arial" w:cs="Arial"/>
          <w:sz w:val="20"/>
          <w:szCs w:val="20"/>
        </w:rPr>
      </w:pPr>
    </w:p>
    <w:p w14:paraId="57867C2B" w14:textId="77777777" w:rsidR="00FF07FD" w:rsidRPr="00880479" w:rsidRDefault="00FF07FD" w:rsidP="00085CBC">
      <w:pPr>
        <w:jc w:val="both"/>
        <w:rPr>
          <w:rFonts w:ascii="Arial" w:hAnsi="Arial" w:cs="Arial"/>
          <w:sz w:val="20"/>
          <w:szCs w:val="20"/>
        </w:rPr>
      </w:pPr>
    </w:p>
    <w:p w14:paraId="5D566971" w14:textId="77777777" w:rsidR="00FF07FD" w:rsidRPr="00880479" w:rsidRDefault="00FF07FD" w:rsidP="00085CBC">
      <w:pPr>
        <w:jc w:val="both"/>
        <w:rPr>
          <w:rFonts w:ascii="Arial" w:hAnsi="Arial" w:cs="Arial"/>
          <w:sz w:val="20"/>
          <w:szCs w:val="20"/>
        </w:rPr>
      </w:pPr>
    </w:p>
    <w:p w14:paraId="3C6DBFD6" w14:textId="77777777" w:rsidR="00085CBC" w:rsidRPr="00880479" w:rsidRDefault="00085CBC" w:rsidP="00085CBC">
      <w:pPr>
        <w:jc w:val="both"/>
        <w:rPr>
          <w:rFonts w:ascii="Arial" w:hAnsi="Arial" w:cs="Arial"/>
          <w:sz w:val="20"/>
          <w:szCs w:val="20"/>
        </w:rPr>
      </w:pPr>
    </w:p>
    <w:p w14:paraId="59654C08"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Datum:                                                                                  (Žig in podpis pooblaščene osebe)</w:t>
      </w:r>
    </w:p>
    <w:p w14:paraId="1E22C033" w14:textId="77777777" w:rsidR="00085CBC" w:rsidRPr="00880479" w:rsidRDefault="00085CBC" w:rsidP="00B06947">
      <w:pPr>
        <w:jc w:val="both"/>
        <w:rPr>
          <w:rFonts w:ascii="Arial" w:hAnsi="Arial" w:cs="Arial"/>
          <w:sz w:val="20"/>
          <w:szCs w:val="20"/>
        </w:rPr>
      </w:pPr>
    </w:p>
    <w:p w14:paraId="76DE89D1" w14:textId="77777777" w:rsidR="00283CC0" w:rsidRPr="00880479" w:rsidRDefault="00283CC0" w:rsidP="00B06947">
      <w:pPr>
        <w:jc w:val="both"/>
        <w:rPr>
          <w:rFonts w:ascii="Arial" w:hAnsi="Arial" w:cs="Arial"/>
          <w:sz w:val="20"/>
          <w:szCs w:val="20"/>
        </w:rPr>
      </w:pPr>
    </w:p>
    <w:p w14:paraId="525A0AC4" w14:textId="77777777" w:rsidR="00283CC0" w:rsidRPr="00880479" w:rsidRDefault="00283CC0" w:rsidP="00B06947">
      <w:pPr>
        <w:jc w:val="both"/>
        <w:rPr>
          <w:rFonts w:ascii="Arial" w:hAnsi="Arial" w:cs="Arial"/>
          <w:sz w:val="20"/>
          <w:szCs w:val="20"/>
        </w:rPr>
      </w:pPr>
    </w:p>
    <w:p w14:paraId="635BD426" w14:textId="77777777" w:rsidR="00283CC0" w:rsidRPr="00880479" w:rsidRDefault="00283CC0" w:rsidP="00B06947">
      <w:pPr>
        <w:jc w:val="both"/>
        <w:rPr>
          <w:rFonts w:ascii="Arial" w:hAnsi="Arial" w:cs="Arial"/>
          <w:sz w:val="20"/>
          <w:szCs w:val="20"/>
        </w:rPr>
      </w:pPr>
    </w:p>
    <w:p w14:paraId="54E69291" w14:textId="77777777" w:rsidR="00283CC0" w:rsidRPr="00880479" w:rsidRDefault="00283CC0" w:rsidP="00B06947">
      <w:pPr>
        <w:jc w:val="both"/>
        <w:rPr>
          <w:rFonts w:ascii="Arial" w:hAnsi="Arial" w:cs="Arial"/>
          <w:sz w:val="20"/>
          <w:szCs w:val="20"/>
        </w:rPr>
      </w:pPr>
    </w:p>
    <w:p w14:paraId="2C919992" w14:textId="77777777" w:rsidR="00283CC0" w:rsidRPr="00880479" w:rsidRDefault="00283CC0" w:rsidP="00B06947">
      <w:pPr>
        <w:jc w:val="both"/>
        <w:rPr>
          <w:rFonts w:ascii="Arial" w:hAnsi="Arial" w:cs="Arial"/>
          <w:sz w:val="20"/>
          <w:szCs w:val="20"/>
        </w:rPr>
      </w:pPr>
    </w:p>
    <w:p w14:paraId="68BD4829" w14:textId="77777777" w:rsidR="00283CC0" w:rsidRPr="00880479" w:rsidRDefault="00283CC0" w:rsidP="00B06947">
      <w:pPr>
        <w:jc w:val="both"/>
        <w:rPr>
          <w:rFonts w:ascii="Arial" w:hAnsi="Arial" w:cs="Arial"/>
          <w:sz w:val="20"/>
          <w:szCs w:val="20"/>
        </w:rPr>
      </w:pPr>
    </w:p>
    <w:p w14:paraId="408629BB" w14:textId="77777777" w:rsidR="00283CC0" w:rsidRPr="00880479" w:rsidRDefault="00283CC0" w:rsidP="00B06947">
      <w:pPr>
        <w:jc w:val="both"/>
        <w:rPr>
          <w:rFonts w:ascii="Arial" w:hAnsi="Arial" w:cs="Arial"/>
          <w:sz w:val="20"/>
          <w:szCs w:val="20"/>
        </w:rPr>
      </w:pPr>
    </w:p>
    <w:p w14:paraId="75FBC6CB" w14:textId="77777777" w:rsidR="00283CC0" w:rsidRPr="00880479" w:rsidRDefault="00283CC0" w:rsidP="00B06947">
      <w:pPr>
        <w:jc w:val="both"/>
        <w:rPr>
          <w:rFonts w:ascii="Arial" w:hAnsi="Arial" w:cs="Arial"/>
          <w:sz w:val="20"/>
          <w:szCs w:val="20"/>
        </w:rPr>
      </w:pPr>
    </w:p>
    <w:p w14:paraId="00E5547F" w14:textId="77777777" w:rsidR="001E7E78" w:rsidRPr="00880479" w:rsidRDefault="001E7E78" w:rsidP="00B06947">
      <w:pPr>
        <w:jc w:val="both"/>
        <w:rPr>
          <w:rFonts w:ascii="Arial" w:hAnsi="Arial" w:cs="Arial"/>
          <w:sz w:val="20"/>
          <w:szCs w:val="20"/>
        </w:rPr>
      </w:pPr>
    </w:p>
    <w:p w14:paraId="6D383F8B" w14:textId="55574708" w:rsidR="00B80A5F" w:rsidRPr="00880479" w:rsidRDefault="00B80A5F" w:rsidP="00914135">
      <w:pPr>
        <w:pStyle w:val="Naslov2"/>
        <w:rPr>
          <w:i w:val="0"/>
          <w:sz w:val="20"/>
          <w:szCs w:val="20"/>
        </w:rPr>
      </w:pPr>
      <w:bookmarkStart w:id="36" w:name="_Toc57805101"/>
      <w:bookmarkStart w:id="37" w:name="_Toc127426866"/>
      <w:r w:rsidRPr="00880479">
        <w:rPr>
          <w:i w:val="0"/>
          <w:sz w:val="20"/>
          <w:szCs w:val="20"/>
        </w:rPr>
        <w:lastRenderedPageBreak/>
        <w:t>O</w:t>
      </w:r>
      <w:r w:rsidR="008707D8" w:rsidRPr="00880479">
        <w:rPr>
          <w:i w:val="0"/>
          <w:sz w:val="20"/>
          <w:szCs w:val="20"/>
        </w:rPr>
        <w:t>brazec</w:t>
      </w:r>
      <w:bookmarkEnd w:id="33"/>
      <w:r w:rsidR="000B37E4" w:rsidRPr="00880479">
        <w:rPr>
          <w:i w:val="0"/>
          <w:sz w:val="20"/>
          <w:szCs w:val="20"/>
        </w:rPr>
        <w:t xml:space="preserve"> </w:t>
      </w:r>
      <w:r w:rsidR="008707D8" w:rsidRPr="00880479">
        <w:rPr>
          <w:i w:val="0"/>
          <w:sz w:val="20"/>
          <w:szCs w:val="20"/>
        </w:rPr>
        <w:t>5</w:t>
      </w:r>
      <w:r w:rsidR="00B06947" w:rsidRPr="00880479">
        <w:rPr>
          <w:i w:val="0"/>
          <w:sz w:val="20"/>
          <w:szCs w:val="20"/>
        </w:rPr>
        <w:t>b</w:t>
      </w:r>
      <w:bookmarkEnd w:id="36"/>
      <w:bookmarkEnd w:id="37"/>
    </w:p>
    <w:p w14:paraId="21EAA33F" w14:textId="77777777" w:rsidR="00216208" w:rsidRPr="00880479" w:rsidRDefault="00216208" w:rsidP="00785BD8">
      <w:pPr>
        <w:spacing w:before="120" w:line="216" w:lineRule="auto"/>
        <w:rPr>
          <w:rFonts w:ascii="Arial" w:hAnsi="Arial" w:cs="Arial"/>
          <w:b/>
          <w:sz w:val="20"/>
          <w:szCs w:val="20"/>
        </w:rPr>
      </w:pPr>
    </w:p>
    <w:p w14:paraId="41856328" w14:textId="77777777" w:rsidR="008707D8" w:rsidRPr="00880479" w:rsidRDefault="008707D8" w:rsidP="008707D8">
      <w:pPr>
        <w:jc w:val="center"/>
        <w:rPr>
          <w:rFonts w:ascii="Arial" w:hAnsi="Arial" w:cs="Arial"/>
          <w:b/>
          <w:sz w:val="20"/>
          <w:szCs w:val="20"/>
        </w:rPr>
      </w:pPr>
      <w:bookmarkStart w:id="38" w:name="_Toc513809733"/>
      <w:bookmarkStart w:id="39" w:name="_Toc523396873"/>
      <w:r w:rsidRPr="00880479">
        <w:rPr>
          <w:rFonts w:ascii="Arial" w:hAnsi="Arial" w:cs="Arial"/>
          <w:b/>
          <w:sz w:val="20"/>
          <w:szCs w:val="20"/>
        </w:rPr>
        <w:t xml:space="preserve">VZOREC </w:t>
      </w:r>
      <w:r w:rsidR="009A51CF" w:rsidRPr="00880479">
        <w:rPr>
          <w:rFonts w:ascii="Arial" w:hAnsi="Arial" w:cs="Arial"/>
          <w:b/>
          <w:sz w:val="20"/>
          <w:szCs w:val="20"/>
        </w:rPr>
        <w:t xml:space="preserve">ZAVAROVANJA ZA RESNOST PONUDBE-BANČNA </w:t>
      </w:r>
      <w:r w:rsidRPr="00880479">
        <w:rPr>
          <w:rFonts w:ascii="Arial" w:hAnsi="Arial" w:cs="Arial"/>
          <w:b/>
          <w:sz w:val="20"/>
          <w:szCs w:val="20"/>
        </w:rPr>
        <w:t>GARANCIJ</w:t>
      </w:r>
      <w:r w:rsidR="009A51CF" w:rsidRPr="00880479">
        <w:rPr>
          <w:rFonts w:ascii="Arial" w:hAnsi="Arial" w:cs="Arial"/>
          <w:b/>
          <w:sz w:val="20"/>
          <w:szCs w:val="20"/>
        </w:rPr>
        <w:t>A</w:t>
      </w:r>
      <w:bookmarkEnd w:id="38"/>
      <w:bookmarkEnd w:id="39"/>
    </w:p>
    <w:p w14:paraId="3539C302" w14:textId="12E6E524" w:rsidR="008707D8" w:rsidRPr="00880479" w:rsidRDefault="008707D8" w:rsidP="008707D8">
      <w:pPr>
        <w:rPr>
          <w:rFonts w:ascii="Arial" w:hAnsi="Arial" w:cs="Arial"/>
          <w:sz w:val="20"/>
          <w:szCs w:val="20"/>
        </w:rPr>
      </w:pPr>
    </w:p>
    <w:p w14:paraId="3EF14C2D" w14:textId="77777777" w:rsidR="00C70D64" w:rsidRPr="00880479" w:rsidRDefault="00C70D64" w:rsidP="008707D8">
      <w:pPr>
        <w:rPr>
          <w:rFonts w:ascii="Arial" w:hAnsi="Arial" w:cs="Arial"/>
          <w:sz w:val="20"/>
          <w:szCs w:val="20"/>
        </w:rPr>
      </w:pPr>
    </w:p>
    <w:p w14:paraId="03FAF687" w14:textId="77777777" w:rsidR="008707D8" w:rsidRPr="00880479" w:rsidRDefault="008707D8" w:rsidP="00FB4F11">
      <w:pPr>
        <w:jc w:val="both"/>
        <w:rPr>
          <w:rFonts w:ascii="Arial" w:hAnsi="Arial" w:cs="Arial"/>
          <w:sz w:val="20"/>
          <w:szCs w:val="20"/>
        </w:rPr>
      </w:pPr>
      <w:bookmarkStart w:id="40" w:name="_Toc513809734"/>
      <w:bookmarkStart w:id="41" w:name="_Toc523396874"/>
      <w:r w:rsidRPr="00880479">
        <w:rPr>
          <w:rFonts w:ascii="Arial" w:hAnsi="Arial" w:cs="Arial"/>
          <w:sz w:val="20"/>
          <w:szCs w:val="20"/>
        </w:rPr>
        <w:t>Obrazec zavarovanje za resnost ponudbe po EPGP-758</w:t>
      </w:r>
      <w:bookmarkEnd w:id="40"/>
      <w:bookmarkEnd w:id="41"/>
    </w:p>
    <w:p w14:paraId="4DD04181" w14:textId="77777777" w:rsidR="008707D8" w:rsidRPr="00880479" w:rsidRDefault="008707D8" w:rsidP="00FB4F11">
      <w:pPr>
        <w:jc w:val="both"/>
        <w:rPr>
          <w:rFonts w:ascii="Arial" w:hAnsi="Arial" w:cs="Arial"/>
          <w:sz w:val="20"/>
          <w:szCs w:val="20"/>
        </w:rPr>
      </w:pPr>
    </w:p>
    <w:p w14:paraId="496DCF0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Glava s podatki o garantu (zavarovalnici/banki)</w:t>
      </w:r>
    </w:p>
    <w:p w14:paraId="14AB046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 xml:space="preserve">Za: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upravičenca tj. izvajalca postopka javnega naročanja)</w:t>
      </w:r>
    </w:p>
    <w:p w14:paraId="72F09F0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 xml:space="preserve">Datum: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datum izdaje)</w:t>
      </w:r>
    </w:p>
    <w:p w14:paraId="14120CE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VRSTA:</w:t>
      </w:r>
      <w:r w:rsidRPr="00880479">
        <w:rPr>
          <w:rFonts w:ascii="Arial" w:hAnsi="Arial" w:cs="Arial"/>
          <w:sz w:val="20"/>
          <w:szCs w:val="20"/>
        </w:rPr>
        <w:t xml:space="preserve"> (kavcijsko zavarovanje/garancija za resnost ponudbe)</w:t>
      </w:r>
    </w:p>
    <w:p w14:paraId="7926137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ŠTEVILKA: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številka zavarovanja)</w:t>
      </w:r>
    </w:p>
    <w:p w14:paraId="10CF900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GARANT:</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in naslov zavarovalnice/banke v kraju izdaje)</w:t>
      </w:r>
    </w:p>
    <w:p w14:paraId="4567ACBB"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NAROČNIK: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UPRAVIČENEC:</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izvajalca postopka javnega naročanja)</w:t>
      </w:r>
    </w:p>
    <w:p w14:paraId="75280ED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61E55A2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OSNOVNI POSEL: </w:t>
      </w:r>
      <w:r w:rsidRPr="00880479">
        <w:rPr>
          <w:rFonts w:ascii="Arial" w:hAnsi="Arial" w:cs="Arial"/>
          <w:sz w:val="20"/>
          <w:szCs w:val="20"/>
        </w:rPr>
        <w:t>obveznost naročnika zavarovanja/garancije iz njegove ponudbe, predložene v postopku javnega naročanja št. JNXXXX/20</w:t>
      </w:r>
      <w:r w:rsidR="00340D1E">
        <w:rPr>
          <w:rFonts w:ascii="Arial" w:hAnsi="Arial" w:cs="Arial"/>
          <w:sz w:val="20"/>
          <w:szCs w:val="20"/>
        </w:rPr>
        <w:t>23</w:t>
      </w:r>
      <w:r w:rsidRPr="00880479">
        <w:rPr>
          <w:rFonts w:ascii="Arial" w:hAnsi="Arial" w:cs="Arial"/>
          <w:sz w:val="20"/>
          <w:szCs w:val="20"/>
        </w:rPr>
        <w:t xml:space="preserve"> (interna oznaka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z dne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katerega predmet je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00031A30" w:rsidRPr="00880479">
        <w:rPr>
          <w:rFonts w:ascii="Arial" w:hAnsi="Arial" w:cs="Arial"/>
          <w:sz w:val="20"/>
          <w:szCs w:val="20"/>
        </w:rPr>
        <w:fldChar w:fldCharType="end"/>
      </w:r>
    </w:p>
    <w:p w14:paraId="0B7D35A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ZNESEK IN VALUTA: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najvišji znesek s številko in besedo in valuto)</w:t>
      </w:r>
    </w:p>
    <w:p w14:paraId="006DF47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LISTINE, KI JIH JE POLEG IZJAVE TREBA PRILOŽITI ZAHTEVI ZA PLAČILO IN SE IZRECNO ZAHTEVAJO V SPODNJEM BESEDILU: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(nobena/navede se listina)</w:t>
      </w:r>
    </w:p>
    <w:p w14:paraId="6C9FC13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JEZIK V ZAHTEVANIH LISTINAH:</w:t>
      </w:r>
      <w:r w:rsidRPr="00880479">
        <w:rPr>
          <w:rFonts w:ascii="Arial" w:hAnsi="Arial" w:cs="Arial"/>
          <w:sz w:val="20"/>
          <w:szCs w:val="20"/>
        </w:rPr>
        <w:t xml:space="preserve"> slovenski</w:t>
      </w:r>
    </w:p>
    <w:p w14:paraId="7063085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OBLIKA PREDLOŽITVE:</w:t>
      </w:r>
      <w:r w:rsidRPr="00880479">
        <w:rPr>
          <w:rFonts w:ascii="Arial" w:hAnsi="Arial" w:cs="Arial"/>
          <w:sz w:val="20"/>
          <w:szCs w:val="20"/>
        </w:rPr>
        <w:t xml:space="preserve"> v papirni obliki s priporočeno pošto ali katerokoli obliko hitre pošte ali v elektronski obliki po SWIFT sistemu na naslov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(navede se SWIFT naslova garanta)</w:t>
      </w:r>
    </w:p>
    <w:p w14:paraId="46FC2CA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KRAJ PREDLOŽITVE: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DATUM VELJAVNOSTI: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DD. MM. LL (vpiše se datum, ki je naveden v razpisni dokumentaciji za oddajo predmetnega javnega naročila)</w:t>
      </w:r>
    </w:p>
    <w:p w14:paraId="776DD605"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STRANKA, KI JE DOLŽNA PLAČATI STROŠKE: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naročnika zavarovanja, tj. kandidata oziroma ponudnika v postopku javnega naročanja)</w:t>
      </w:r>
    </w:p>
    <w:p w14:paraId="7F74125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880479" w:rsidRDefault="008707D8" w:rsidP="00FB4F11">
      <w:pPr>
        <w:jc w:val="both"/>
        <w:rPr>
          <w:rFonts w:ascii="Arial" w:hAnsi="Arial" w:cs="Arial"/>
          <w:sz w:val="20"/>
          <w:szCs w:val="20"/>
        </w:rPr>
      </w:pPr>
    </w:p>
    <w:p w14:paraId="1F5F4C89"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lastRenderedPageBreak/>
        <w:t>izbrani naročnik zavarovanja/garancije na poziv upravičenca ni podpisal pogodbe; ali</w:t>
      </w:r>
    </w:p>
    <w:p w14:paraId="62A6A79E"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880479" w:rsidRDefault="008707D8" w:rsidP="00FB4F11">
      <w:pPr>
        <w:jc w:val="both"/>
        <w:rPr>
          <w:rFonts w:ascii="Arial" w:hAnsi="Arial" w:cs="Arial"/>
          <w:sz w:val="20"/>
          <w:szCs w:val="20"/>
        </w:rPr>
      </w:pPr>
    </w:p>
    <w:p w14:paraId="7CDC250F"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880479" w:rsidRDefault="008707D8" w:rsidP="00FB4F11">
      <w:pPr>
        <w:jc w:val="both"/>
        <w:rPr>
          <w:rFonts w:ascii="Arial" w:hAnsi="Arial" w:cs="Arial"/>
          <w:sz w:val="20"/>
          <w:szCs w:val="20"/>
        </w:rPr>
      </w:pPr>
    </w:p>
    <w:p w14:paraId="5CC6B8C3"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Morebitne spore v zvezi s tem zavarovanjem rešuje stvarno pristojno sodišče v Ljubljani po slovenskem pravu.</w:t>
      </w:r>
    </w:p>
    <w:p w14:paraId="4EAB02E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880479" w:rsidRDefault="008707D8" w:rsidP="00FB4F11">
      <w:pPr>
        <w:jc w:val="both"/>
        <w:rPr>
          <w:rFonts w:ascii="Arial" w:hAnsi="Arial" w:cs="Arial"/>
          <w:sz w:val="20"/>
          <w:szCs w:val="20"/>
        </w:rPr>
      </w:pPr>
      <w:r w:rsidRPr="00880479">
        <w:rPr>
          <w:rFonts w:ascii="Arial" w:hAnsi="Arial" w:cs="Arial"/>
          <w:sz w:val="20"/>
          <w:szCs w:val="20"/>
        </w:rPr>
        <w:t>Za to zavarovanje/garancijo veljajo Enotna Pravila za Garancije na Poziv (EPGP) revizija iz leta 2010, izdana pri MTZ pod št. 758.</w:t>
      </w:r>
    </w:p>
    <w:p w14:paraId="40B14BEC" w14:textId="6CBA796B" w:rsidR="00C70D64" w:rsidRPr="00880479" w:rsidRDefault="00C70D64" w:rsidP="00FB4F11">
      <w:pPr>
        <w:jc w:val="both"/>
        <w:rPr>
          <w:rFonts w:ascii="Arial" w:hAnsi="Arial" w:cs="Arial"/>
          <w:sz w:val="20"/>
          <w:szCs w:val="20"/>
        </w:rPr>
      </w:pPr>
    </w:p>
    <w:p w14:paraId="48D0F229" w14:textId="77777777" w:rsidR="00C70D64" w:rsidRPr="00880479" w:rsidRDefault="00C70D64" w:rsidP="00FB4F11">
      <w:pPr>
        <w:jc w:val="both"/>
        <w:rPr>
          <w:rFonts w:ascii="Arial" w:hAnsi="Arial" w:cs="Arial"/>
          <w:sz w:val="20"/>
          <w:szCs w:val="20"/>
        </w:rPr>
      </w:pPr>
    </w:p>
    <w:p w14:paraId="69F2E02C"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garant</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w:t>
      </w:r>
      <w:r w:rsidR="00452637" w:rsidRPr="00880479">
        <w:rPr>
          <w:rFonts w:ascii="Arial" w:hAnsi="Arial" w:cs="Arial"/>
          <w:sz w:val="20"/>
          <w:szCs w:val="20"/>
        </w:rPr>
        <w:t xml:space="preserve">                         </w:t>
      </w:r>
      <w:r w:rsidRPr="00880479">
        <w:rPr>
          <w:rFonts w:ascii="Arial" w:hAnsi="Arial" w:cs="Arial"/>
          <w:sz w:val="20"/>
          <w:szCs w:val="20"/>
        </w:rPr>
        <w:t xml:space="preserve">   (žig in podpis)</w:t>
      </w:r>
    </w:p>
    <w:p w14:paraId="77F9A4EF"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880479" w:rsidRDefault="00216208" w:rsidP="00FB4F11">
      <w:pPr>
        <w:spacing w:before="120" w:line="216" w:lineRule="auto"/>
        <w:jc w:val="both"/>
        <w:rPr>
          <w:rFonts w:ascii="Arial" w:hAnsi="Arial" w:cs="Arial"/>
          <w:b/>
          <w:sz w:val="20"/>
          <w:szCs w:val="20"/>
        </w:rPr>
      </w:pPr>
    </w:p>
    <w:p w14:paraId="18C5C534" w14:textId="77777777" w:rsidR="00B80A5F" w:rsidRPr="00880479" w:rsidRDefault="00B80A5F" w:rsidP="00785BD8">
      <w:pPr>
        <w:spacing w:before="120" w:line="216" w:lineRule="auto"/>
        <w:rPr>
          <w:rFonts w:ascii="Arial" w:hAnsi="Arial" w:cs="Arial"/>
          <w:b/>
          <w:sz w:val="20"/>
          <w:szCs w:val="20"/>
        </w:rPr>
      </w:pPr>
    </w:p>
    <w:p w14:paraId="762B2DB6" w14:textId="77777777" w:rsidR="00B80A5F" w:rsidRPr="00880479" w:rsidRDefault="00B80A5F" w:rsidP="00785BD8">
      <w:pPr>
        <w:spacing w:before="120" w:line="216" w:lineRule="auto"/>
        <w:rPr>
          <w:rFonts w:ascii="Arial" w:hAnsi="Arial" w:cs="Arial"/>
          <w:b/>
          <w:sz w:val="20"/>
          <w:szCs w:val="20"/>
        </w:rPr>
      </w:pPr>
    </w:p>
    <w:p w14:paraId="71858671" w14:textId="77777777" w:rsidR="00B80A5F" w:rsidRPr="00880479" w:rsidRDefault="00B80A5F" w:rsidP="00785BD8">
      <w:pPr>
        <w:spacing w:before="120" w:line="216" w:lineRule="auto"/>
        <w:rPr>
          <w:rFonts w:ascii="Arial" w:hAnsi="Arial" w:cs="Arial"/>
          <w:b/>
          <w:sz w:val="20"/>
          <w:szCs w:val="20"/>
        </w:rPr>
      </w:pPr>
    </w:p>
    <w:p w14:paraId="2A838979" w14:textId="77777777" w:rsidR="00B80A5F" w:rsidRPr="00880479" w:rsidRDefault="00B80A5F" w:rsidP="00785BD8">
      <w:pPr>
        <w:spacing w:before="120" w:line="216" w:lineRule="auto"/>
        <w:rPr>
          <w:rFonts w:ascii="Arial" w:hAnsi="Arial" w:cs="Arial"/>
          <w:b/>
          <w:sz w:val="20"/>
          <w:szCs w:val="20"/>
        </w:rPr>
      </w:pPr>
    </w:p>
    <w:p w14:paraId="133DBA81" w14:textId="77777777" w:rsidR="00B80A5F" w:rsidRPr="00880479" w:rsidRDefault="00B80A5F" w:rsidP="00785BD8">
      <w:pPr>
        <w:spacing w:before="120" w:line="216" w:lineRule="auto"/>
        <w:rPr>
          <w:rFonts w:ascii="Arial" w:hAnsi="Arial" w:cs="Arial"/>
          <w:b/>
          <w:sz w:val="20"/>
          <w:szCs w:val="20"/>
        </w:rPr>
      </w:pPr>
    </w:p>
    <w:p w14:paraId="4228AEA5" w14:textId="77777777" w:rsidR="00B80A5F" w:rsidRPr="00880479" w:rsidRDefault="00B80A5F" w:rsidP="00785BD8">
      <w:pPr>
        <w:spacing w:before="120" w:line="216" w:lineRule="auto"/>
        <w:rPr>
          <w:rFonts w:ascii="Arial" w:hAnsi="Arial" w:cs="Arial"/>
          <w:b/>
          <w:sz w:val="20"/>
          <w:szCs w:val="20"/>
        </w:rPr>
      </w:pPr>
    </w:p>
    <w:p w14:paraId="2DC0CA3B" w14:textId="77777777" w:rsidR="00B80A5F" w:rsidRPr="00880479" w:rsidRDefault="00B80A5F" w:rsidP="00785BD8">
      <w:pPr>
        <w:spacing w:before="120" w:line="216" w:lineRule="auto"/>
        <w:rPr>
          <w:rFonts w:ascii="Arial" w:hAnsi="Arial" w:cs="Arial"/>
          <w:b/>
          <w:sz w:val="20"/>
          <w:szCs w:val="20"/>
        </w:rPr>
      </w:pPr>
    </w:p>
    <w:p w14:paraId="581B0E8D" w14:textId="77777777" w:rsidR="00B80A5F" w:rsidRPr="00880479" w:rsidRDefault="00B80A5F" w:rsidP="00785BD8">
      <w:pPr>
        <w:spacing w:before="120" w:line="216" w:lineRule="auto"/>
        <w:rPr>
          <w:rFonts w:ascii="Arial" w:hAnsi="Arial" w:cs="Arial"/>
          <w:b/>
          <w:sz w:val="20"/>
          <w:szCs w:val="20"/>
        </w:rPr>
      </w:pPr>
    </w:p>
    <w:p w14:paraId="210A1E40" w14:textId="77777777" w:rsidR="00B80A5F" w:rsidRPr="00880479" w:rsidRDefault="00B80A5F" w:rsidP="00785BD8">
      <w:pPr>
        <w:spacing w:before="120" w:line="216" w:lineRule="auto"/>
        <w:rPr>
          <w:rFonts w:ascii="Arial" w:hAnsi="Arial" w:cs="Arial"/>
          <w:b/>
          <w:sz w:val="20"/>
          <w:szCs w:val="20"/>
        </w:rPr>
      </w:pPr>
    </w:p>
    <w:p w14:paraId="1C374DBA" w14:textId="77777777" w:rsidR="00B80A5F" w:rsidRPr="00880479" w:rsidRDefault="00B80A5F" w:rsidP="00785BD8">
      <w:pPr>
        <w:spacing w:before="120" w:line="216" w:lineRule="auto"/>
        <w:rPr>
          <w:rFonts w:ascii="Arial" w:hAnsi="Arial" w:cs="Arial"/>
          <w:b/>
          <w:sz w:val="20"/>
          <w:szCs w:val="20"/>
        </w:rPr>
      </w:pPr>
    </w:p>
    <w:p w14:paraId="10AD8F32" w14:textId="77777777" w:rsidR="00FD7C3E" w:rsidRPr="00880479" w:rsidRDefault="00FD7C3E" w:rsidP="00785BD8">
      <w:pPr>
        <w:spacing w:before="120" w:line="216" w:lineRule="auto"/>
        <w:rPr>
          <w:rFonts w:ascii="Arial" w:hAnsi="Arial" w:cs="Arial"/>
          <w:b/>
          <w:sz w:val="20"/>
          <w:szCs w:val="20"/>
        </w:rPr>
      </w:pPr>
    </w:p>
    <w:p w14:paraId="6D5B3499" w14:textId="77777777" w:rsidR="00C65055" w:rsidRPr="00880479" w:rsidRDefault="00C65055" w:rsidP="00785BD8">
      <w:pPr>
        <w:spacing w:before="120" w:line="216" w:lineRule="auto"/>
        <w:rPr>
          <w:rFonts w:ascii="Arial" w:hAnsi="Arial" w:cs="Arial"/>
          <w:b/>
          <w:sz w:val="20"/>
          <w:szCs w:val="20"/>
        </w:rPr>
      </w:pPr>
    </w:p>
    <w:p w14:paraId="5EFDBDB4" w14:textId="77777777" w:rsidR="00C65055" w:rsidRPr="00880479" w:rsidRDefault="00C65055" w:rsidP="00785BD8">
      <w:pPr>
        <w:spacing w:before="120" w:line="216" w:lineRule="auto"/>
        <w:rPr>
          <w:rFonts w:ascii="Arial" w:hAnsi="Arial" w:cs="Arial"/>
          <w:b/>
          <w:sz w:val="20"/>
          <w:szCs w:val="20"/>
        </w:rPr>
      </w:pPr>
    </w:p>
    <w:p w14:paraId="4763806D" w14:textId="77777777" w:rsidR="00C65055" w:rsidRPr="00880479" w:rsidRDefault="00C65055" w:rsidP="00785BD8">
      <w:pPr>
        <w:spacing w:before="120" w:line="216" w:lineRule="auto"/>
        <w:rPr>
          <w:rFonts w:ascii="Arial" w:hAnsi="Arial" w:cs="Arial"/>
          <w:b/>
          <w:sz w:val="20"/>
          <w:szCs w:val="20"/>
        </w:rPr>
      </w:pPr>
    </w:p>
    <w:p w14:paraId="261418D1" w14:textId="77777777" w:rsidR="00283CC0" w:rsidRPr="00880479" w:rsidRDefault="00283CC0" w:rsidP="00785BD8">
      <w:pPr>
        <w:spacing w:before="120" w:line="216" w:lineRule="auto"/>
        <w:rPr>
          <w:rFonts w:ascii="Arial" w:hAnsi="Arial" w:cs="Arial"/>
          <w:b/>
          <w:sz w:val="20"/>
          <w:szCs w:val="20"/>
        </w:rPr>
      </w:pPr>
    </w:p>
    <w:p w14:paraId="6C08BF33" w14:textId="77777777" w:rsidR="00283CC0" w:rsidRPr="00880479" w:rsidRDefault="00283CC0" w:rsidP="00785BD8">
      <w:pPr>
        <w:spacing w:before="120" w:line="216" w:lineRule="auto"/>
        <w:rPr>
          <w:rFonts w:ascii="Arial" w:hAnsi="Arial" w:cs="Arial"/>
          <w:b/>
          <w:sz w:val="20"/>
          <w:szCs w:val="20"/>
        </w:rPr>
      </w:pPr>
    </w:p>
    <w:p w14:paraId="269BE6FD" w14:textId="77777777" w:rsidR="00283CC0" w:rsidRPr="00880479" w:rsidRDefault="00283CC0" w:rsidP="00785BD8">
      <w:pPr>
        <w:spacing w:before="120" w:line="216" w:lineRule="auto"/>
        <w:rPr>
          <w:rFonts w:ascii="Arial" w:hAnsi="Arial" w:cs="Arial"/>
          <w:b/>
          <w:sz w:val="20"/>
          <w:szCs w:val="20"/>
        </w:rPr>
      </w:pPr>
    </w:p>
    <w:p w14:paraId="45F93B45" w14:textId="77777777" w:rsidR="00283CC0" w:rsidRPr="00880479" w:rsidRDefault="00283CC0" w:rsidP="00785BD8">
      <w:pPr>
        <w:spacing w:before="120" w:line="216" w:lineRule="auto"/>
        <w:rPr>
          <w:rFonts w:ascii="Arial" w:hAnsi="Arial" w:cs="Arial"/>
          <w:b/>
          <w:sz w:val="20"/>
          <w:szCs w:val="20"/>
        </w:rPr>
      </w:pPr>
    </w:p>
    <w:p w14:paraId="0563AB39" w14:textId="77777777" w:rsidR="00283CC0" w:rsidRPr="00880479" w:rsidRDefault="00283CC0" w:rsidP="00785BD8">
      <w:pPr>
        <w:spacing w:before="120" w:line="216" w:lineRule="auto"/>
        <w:rPr>
          <w:rFonts w:ascii="Arial" w:hAnsi="Arial" w:cs="Arial"/>
          <w:b/>
          <w:sz w:val="20"/>
          <w:szCs w:val="20"/>
        </w:rPr>
      </w:pPr>
    </w:p>
    <w:p w14:paraId="5BAC656C" w14:textId="77777777" w:rsidR="00283CC0" w:rsidRPr="00880479" w:rsidRDefault="00283CC0" w:rsidP="00785BD8">
      <w:pPr>
        <w:spacing w:before="120" w:line="216" w:lineRule="auto"/>
        <w:rPr>
          <w:rFonts w:ascii="Arial" w:hAnsi="Arial" w:cs="Arial"/>
          <w:b/>
          <w:sz w:val="20"/>
          <w:szCs w:val="20"/>
        </w:rPr>
      </w:pPr>
    </w:p>
    <w:p w14:paraId="7FBBD784" w14:textId="77777777" w:rsidR="00283CC0" w:rsidRPr="00880479" w:rsidRDefault="00283CC0" w:rsidP="00785BD8">
      <w:pPr>
        <w:spacing w:before="120" w:line="216" w:lineRule="auto"/>
        <w:rPr>
          <w:rFonts w:ascii="Arial" w:hAnsi="Arial" w:cs="Arial"/>
          <w:b/>
          <w:sz w:val="20"/>
          <w:szCs w:val="20"/>
        </w:rPr>
      </w:pPr>
    </w:p>
    <w:p w14:paraId="6447E9BF" w14:textId="77777777" w:rsidR="00283CC0" w:rsidRPr="00880479" w:rsidRDefault="00283CC0" w:rsidP="00785BD8">
      <w:pPr>
        <w:spacing w:before="120" w:line="216" w:lineRule="auto"/>
        <w:rPr>
          <w:rFonts w:ascii="Arial" w:hAnsi="Arial" w:cs="Arial"/>
          <w:b/>
          <w:sz w:val="20"/>
          <w:szCs w:val="20"/>
        </w:rPr>
      </w:pPr>
    </w:p>
    <w:p w14:paraId="35DF3BE6" w14:textId="77777777" w:rsidR="00283CC0" w:rsidRPr="00880479" w:rsidRDefault="00283CC0" w:rsidP="00785BD8">
      <w:pPr>
        <w:spacing w:before="120" w:line="216" w:lineRule="auto"/>
        <w:rPr>
          <w:rFonts w:ascii="Arial" w:hAnsi="Arial" w:cs="Arial"/>
          <w:b/>
          <w:sz w:val="20"/>
          <w:szCs w:val="20"/>
        </w:rPr>
      </w:pPr>
    </w:p>
    <w:p w14:paraId="5009B587" w14:textId="77777777" w:rsidR="00283CC0" w:rsidRPr="00880479" w:rsidRDefault="00283CC0" w:rsidP="00785BD8">
      <w:pPr>
        <w:spacing w:before="120" w:line="216" w:lineRule="auto"/>
        <w:rPr>
          <w:rFonts w:ascii="Arial" w:hAnsi="Arial" w:cs="Arial"/>
          <w:b/>
          <w:sz w:val="20"/>
          <w:szCs w:val="20"/>
        </w:rPr>
      </w:pPr>
    </w:p>
    <w:p w14:paraId="1F85E71E" w14:textId="77777777" w:rsidR="00283CC0" w:rsidRPr="00880479" w:rsidRDefault="00283CC0" w:rsidP="00785BD8">
      <w:pPr>
        <w:spacing w:before="120" w:line="216" w:lineRule="auto"/>
        <w:rPr>
          <w:rFonts w:ascii="Arial" w:hAnsi="Arial" w:cs="Arial"/>
          <w:b/>
          <w:sz w:val="20"/>
          <w:szCs w:val="20"/>
        </w:rPr>
      </w:pPr>
    </w:p>
    <w:p w14:paraId="6F003307" w14:textId="77777777" w:rsidR="00283CC0" w:rsidRPr="00880479" w:rsidRDefault="00283CC0" w:rsidP="00785BD8">
      <w:pPr>
        <w:spacing w:before="120" w:line="216" w:lineRule="auto"/>
        <w:rPr>
          <w:rFonts w:ascii="Arial" w:hAnsi="Arial" w:cs="Arial"/>
          <w:b/>
          <w:sz w:val="20"/>
          <w:szCs w:val="20"/>
        </w:rPr>
      </w:pPr>
    </w:p>
    <w:p w14:paraId="645D66F0" w14:textId="77777777" w:rsidR="00E35DC9" w:rsidRPr="00880479" w:rsidRDefault="00785BD8" w:rsidP="00B8261D">
      <w:pPr>
        <w:pStyle w:val="Naslov2"/>
        <w:rPr>
          <w:i w:val="0"/>
          <w:sz w:val="20"/>
          <w:szCs w:val="20"/>
        </w:rPr>
      </w:pPr>
      <w:bookmarkStart w:id="42" w:name="_Toc532533800"/>
      <w:bookmarkStart w:id="43" w:name="_Toc57805102"/>
      <w:bookmarkStart w:id="44" w:name="_Toc127426867"/>
      <w:r w:rsidRPr="00880479">
        <w:rPr>
          <w:i w:val="0"/>
          <w:sz w:val="20"/>
          <w:szCs w:val="20"/>
        </w:rPr>
        <w:lastRenderedPageBreak/>
        <w:t xml:space="preserve">Obrazec </w:t>
      </w:r>
      <w:bookmarkEnd w:id="42"/>
      <w:r w:rsidR="008707D8" w:rsidRPr="00880479">
        <w:rPr>
          <w:i w:val="0"/>
          <w:sz w:val="20"/>
          <w:szCs w:val="20"/>
        </w:rPr>
        <w:t>6</w:t>
      </w:r>
      <w:bookmarkEnd w:id="43"/>
      <w:bookmarkEnd w:id="44"/>
    </w:p>
    <w:p w14:paraId="6E42F235" w14:textId="77777777" w:rsidR="00B8261D" w:rsidRPr="00880479" w:rsidRDefault="00B8261D" w:rsidP="00B8261D">
      <w:pPr>
        <w:rPr>
          <w:rFonts w:ascii="Arial" w:hAnsi="Arial" w:cs="Arial"/>
          <w:sz w:val="20"/>
          <w:szCs w:val="20"/>
        </w:rPr>
      </w:pPr>
    </w:p>
    <w:p w14:paraId="1952C01C" w14:textId="48710ADE" w:rsidR="008707D8" w:rsidRPr="00880479" w:rsidRDefault="008707D8" w:rsidP="008707D8">
      <w:pPr>
        <w:spacing w:line="0" w:lineRule="atLeast"/>
        <w:jc w:val="center"/>
        <w:rPr>
          <w:rFonts w:ascii="Arial" w:hAnsi="Arial" w:cs="Arial"/>
          <w:b/>
          <w:sz w:val="20"/>
          <w:szCs w:val="20"/>
        </w:rPr>
      </w:pPr>
      <w:r w:rsidRPr="00880479">
        <w:rPr>
          <w:rFonts w:ascii="Arial" w:hAnsi="Arial" w:cs="Arial"/>
          <w:b/>
          <w:sz w:val="20"/>
          <w:szCs w:val="20"/>
        </w:rPr>
        <w:t xml:space="preserve">VZOREC </w:t>
      </w:r>
      <w:r w:rsidR="00895BC5" w:rsidRPr="00880479">
        <w:rPr>
          <w:rFonts w:ascii="Arial" w:hAnsi="Arial" w:cs="Arial"/>
          <w:b/>
          <w:sz w:val="20"/>
          <w:szCs w:val="20"/>
        </w:rPr>
        <w:t xml:space="preserve">ZAVAROVANJA </w:t>
      </w:r>
      <w:r w:rsidRPr="00880479">
        <w:rPr>
          <w:rFonts w:ascii="Arial" w:hAnsi="Arial" w:cs="Arial"/>
          <w:b/>
          <w:sz w:val="20"/>
          <w:szCs w:val="20"/>
        </w:rPr>
        <w:t>ZA DOBRO IZVEDBO POGODBENIH</w:t>
      </w:r>
      <w:r w:rsidR="000B37E4" w:rsidRPr="00880479">
        <w:rPr>
          <w:rFonts w:ascii="Arial" w:hAnsi="Arial" w:cs="Arial"/>
          <w:b/>
          <w:sz w:val="20"/>
          <w:szCs w:val="20"/>
        </w:rPr>
        <w:t xml:space="preserve"> </w:t>
      </w:r>
      <w:r w:rsidRPr="00880479">
        <w:rPr>
          <w:rFonts w:ascii="Arial" w:hAnsi="Arial" w:cs="Arial"/>
          <w:b/>
          <w:sz w:val="20"/>
          <w:szCs w:val="20"/>
        </w:rPr>
        <w:t>OBVEZNOSTI</w:t>
      </w:r>
      <w:r w:rsidR="00895BC5" w:rsidRPr="00880479">
        <w:rPr>
          <w:rFonts w:ascii="Arial" w:hAnsi="Arial" w:cs="Arial"/>
          <w:b/>
          <w:sz w:val="20"/>
          <w:szCs w:val="20"/>
        </w:rPr>
        <w:t>- BANČNA GARANCIJA</w:t>
      </w:r>
    </w:p>
    <w:p w14:paraId="16A0B888" w14:textId="77777777" w:rsidR="008707D8" w:rsidRPr="00880479" w:rsidRDefault="008707D8" w:rsidP="008707D8">
      <w:pPr>
        <w:spacing w:line="0" w:lineRule="atLeast"/>
        <w:rPr>
          <w:rFonts w:ascii="Arial" w:hAnsi="Arial" w:cs="Arial"/>
          <w:b/>
          <w:sz w:val="20"/>
          <w:szCs w:val="20"/>
        </w:rPr>
      </w:pPr>
    </w:p>
    <w:p w14:paraId="2ED40263"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Naziv, naslov in SWIFT ključ banke</w:t>
      </w:r>
    </w:p>
    <w:p w14:paraId="166C66A9" w14:textId="77777777" w:rsidR="00895BC5" w:rsidRPr="00880479" w:rsidRDefault="00895BC5" w:rsidP="00895BC5">
      <w:pPr>
        <w:spacing w:after="160" w:line="0" w:lineRule="atLeast"/>
        <w:jc w:val="both"/>
        <w:rPr>
          <w:rFonts w:ascii="Arial" w:hAnsi="Arial" w:cs="Arial"/>
          <w:sz w:val="20"/>
          <w:szCs w:val="20"/>
          <w:u w:val="dotted"/>
          <w:shd w:val="clear" w:color="auto" w:fill="FFFFCC"/>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p>
    <w:p w14:paraId="57AB1AF0" w14:textId="77777777" w:rsidR="00895BC5" w:rsidRPr="00880479" w:rsidRDefault="00895BC5" w:rsidP="00895BC5">
      <w:pPr>
        <w:spacing w:after="160" w:line="0" w:lineRule="atLeast"/>
        <w:jc w:val="both"/>
        <w:rPr>
          <w:rFonts w:ascii="Arial" w:hAnsi="Arial" w:cs="Arial"/>
          <w:sz w:val="20"/>
          <w:szCs w:val="20"/>
          <w:u w:val="dotted"/>
          <w:shd w:val="clear" w:color="auto" w:fill="FFFFCC"/>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p>
    <w:p w14:paraId="5A355635" w14:textId="77777777" w:rsidR="00895BC5" w:rsidRPr="00880479" w:rsidRDefault="00895BC5" w:rsidP="00895BC5">
      <w:pPr>
        <w:spacing w:after="160" w:line="0" w:lineRule="atLeast"/>
        <w:jc w:val="both"/>
        <w:rPr>
          <w:rFonts w:ascii="Arial" w:hAnsi="Arial" w:cs="Arial"/>
          <w:b/>
          <w:sz w:val="20"/>
          <w:szCs w:val="20"/>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b/>
          <w:sz w:val="20"/>
          <w:szCs w:val="20"/>
        </w:rPr>
        <w:tab/>
      </w:r>
      <w:r w:rsidRPr="00880479">
        <w:rPr>
          <w:rFonts w:ascii="Arial" w:hAnsi="Arial" w:cs="Arial"/>
          <w:b/>
          <w:sz w:val="20"/>
          <w:szCs w:val="20"/>
        </w:rPr>
        <w:tab/>
      </w:r>
    </w:p>
    <w:p w14:paraId="4B39141B" w14:textId="77777777" w:rsidR="00895BC5" w:rsidRPr="00880479" w:rsidRDefault="00895BC5" w:rsidP="008707D8">
      <w:pPr>
        <w:spacing w:line="0" w:lineRule="atLeast"/>
        <w:rPr>
          <w:rFonts w:ascii="Arial" w:hAnsi="Arial" w:cs="Arial"/>
          <w:b/>
          <w:sz w:val="20"/>
          <w:szCs w:val="20"/>
        </w:rPr>
      </w:pPr>
    </w:p>
    <w:p w14:paraId="67C53C61"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Naziv in naslov naročnika javnega naročila</w:t>
      </w:r>
    </w:p>
    <w:p w14:paraId="14AA36A6"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SŽ – Vleka in tehnika, d.o.o.</w:t>
      </w:r>
    </w:p>
    <w:p w14:paraId="60FF36E0"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Zaloška cesta 217</w:t>
      </w:r>
    </w:p>
    <w:p w14:paraId="39E90E89"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1000 Ljubljana</w:t>
      </w:r>
    </w:p>
    <w:p w14:paraId="3CDF6B78" w14:textId="77777777" w:rsidR="00085CBC" w:rsidRPr="00880479" w:rsidRDefault="00085CBC" w:rsidP="008707D8">
      <w:pPr>
        <w:spacing w:line="0" w:lineRule="atLeast"/>
        <w:rPr>
          <w:rFonts w:ascii="Arial" w:hAnsi="Arial" w:cs="Arial"/>
          <w:sz w:val="20"/>
          <w:szCs w:val="20"/>
        </w:rPr>
      </w:pPr>
    </w:p>
    <w:p w14:paraId="622AC24B"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Datum izdaje zavarovanja</w:t>
      </w:r>
    </w:p>
    <w:p w14:paraId="1D6CA013" w14:textId="77777777" w:rsidR="008707D8" w:rsidRPr="00880479" w:rsidRDefault="008707D8" w:rsidP="008707D8">
      <w:pPr>
        <w:spacing w:line="0" w:lineRule="atLeast"/>
        <w:rPr>
          <w:rFonts w:ascii="Arial" w:hAnsi="Arial" w:cs="Arial"/>
          <w:sz w:val="20"/>
          <w:szCs w:val="20"/>
          <w:u w:val="dotted"/>
          <w:shd w:val="clear" w:color="auto" w:fill="FFFFCC"/>
        </w:rPr>
      </w:pP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p>
    <w:p w14:paraId="6B45B0CC"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Vrsta garancije:</w:t>
      </w:r>
      <w:r w:rsidRPr="00880479">
        <w:rPr>
          <w:rFonts w:ascii="Arial" w:hAnsi="Arial" w:cs="Arial"/>
          <w:sz w:val="20"/>
          <w:szCs w:val="20"/>
        </w:rPr>
        <w:t xml:space="preserve"> bančna garancija za dobro izvedbo pogodbenih obveznosti</w:t>
      </w:r>
    </w:p>
    <w:p w14:paraId="6B65E9A8"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Številka garancije: </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(vpiše se številka zavarovanja)</w:t>
      </w:r>
    </w:p>
    <w:p w14:paraId="068BFD8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Garant:</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 xml:space="preserve"> (vpiše se ime in naslov banke v kraju izdaje)</w:t>
      </w:r>
    </w:p>
    <w:p w14:paraId="7210884A"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NAROČNIK: </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(vpiše se ime in naslov naročnika zavarovanja, tj. v postopku javnega naročanja izbranega ponudnika)</w:t>
      </w:r>
    </w:p>
    <w:p w14:paraId="428BD614"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UPRAVIČENEC:</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naročnika javnega naročila)</w:t>
      </w:r>
    </w:p>
    <w:p w14:paraId="73559B82"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OSNOVNI POSEL: </w:t>
      </w:r>
      <w:r w:rsidRPr="00880479">
        <w:rPr>
          <w:rFonts w:ascii="Arial" w:hAnsi="Arial" w:cs="Arial"/>
          <w:sz w:val="20"/>
          <w:szCs w:val="20"/>
        </w:rPr>
        <w:t xml:space="preserve">obveznost naročnika zavarovanja iz pogodbe št.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z dne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številko in datum pogodbe o izvedbi javnega naročila, sklenjene na podlagi postopka z oznako XXXXXX) za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predmet javnega naročila)</w:t>
      </w:r>
    </w:p>
    <w:p w14:paraId="2E6474A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ZNESEK IN VALUTA: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najvišji znesek s številko in besedo ter valuta)</w:t>
      </w:r>
    </w:p>
    <w:p w14:paraId="0D1AA1F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LISTINE, KI JIH JE POLEG IZJAVE TREBA PRILOŽITI ZAHTEVI ZA PLAČILO IN SE IZRECNO ZAHTEVAJO V SPODNJEM BESEDILU: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(nobena/navede se listina)</w:t>
      </w:r>
    </w:p>
    <w:p w14:paraId="47960DC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JEZIK V ZAHTEVANIH LISTINAH:</w:t>
      </w:r>
      <w:r w:rsidRPr="00880479">
        <w:rPr>
          <w:rFonts w:ascii="Arial" w:hAnsi="Arial" w:cs="Arial"/>
          <w:sz w:val="20"/>
          <w:szCs w:val="20"/>
        </w:rPr>
        <w:t xml:space="preserve"> slovenski</w:t>
      </w:r>
    </w:p>
    <w:p w14:paraId="629AEA06"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OBLIKA PREDLOŽITVE:</w:t>
      </w:r>
      <w:r w:rsidRPr="00880479">
        <w:rPr>
          <w:rFonts w:ascii="Arial" w:hAnsi="Arial" w:cs="Arial"/>
          <w:sz w:val="20"/>
          <w:szCs w:val="20"/>
        </w:rPr>
        <w:t xml:space="preserve"> v papirni obliki s priporočeno pošto ali katerokoli obliko hitre pošte ali v elektronski obliki po SWIFT sistemu na naslov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(navede se SWIFT naslova garanta)</w:t>
      </w:r>
    </w:p>
    <w:p w14:paraId="6C10CF8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KRAJ PREDLOŽITVE: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DATUM VELJAVNOSTI: </w:t>
      </w:r>
      <w:r w:rsidR="00031A30" w:rsidRPr="00880479">
        <w:rPr>
          <w:rFonts w:ascii="Arial" w:hAnsi="Arial" w:cs="Arial"/>
          <w:sz w:val="20"/>
          <w:szCs w:val="20"/>
        </w:rPr>
        <w:fldChar w:fldCharType="begin">
          <w:ffData>
            <w:name w:val="Besedilo2"/>
            <w:enabled/>
            <w:calcOnExit w:val="0"/>
            <w:textInput>
              <w:default w:val="DD. MM. LLLL"/>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DD. MM. LLLL</w:t>
      </w:r>
      <w:r w:rsidR="00031A30" w:rsidRPr="00880479">
        <w:rPr>
          <w:rFonts w:ascii="Arial" w:hAnsi="Arial" w:cs="Arial"/>
          <w:sz w:val="20"/>
          <w:szCs w:val="20"/>
        </w:rPr>
        <w:fldChar w:fldCharType="end"/>
      </w:r>
      <w:r w:rsidRPr="00880479">
        <w:rPr>
          <w:rFonts w:ascii="Arial" w:hAnsi="Arial" w:cs="Arial"/>
          <w:sz w:val="20"/>
          <w:szCs w:val="20"/>
        </w:rPr>
        <w:t xml:space="preserve"> (vpiše se datum zapadlosti zavarovanja)</w:t>
      </w:r>
    </w:p>
    <w:p w14:paraId="4A46AAF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STRANKA, KI JE DOLŽNA PLAČATI STROŠKE: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naročnika zavarovanja, tj. v postopku javnega naročanja izbranega ponudnika)</w:t>
      </w:r>
    </w:p>
    <w:p w14:paraId="148CD77E" w14:textId="77777777" w:rsidR="00085CBC" w:rsidRPr="00880479" w:rsidRDefault="00085CBC" w:rsidP="008707D8">
      <w:pPr>
        <w:spacing w:line="0" w:lineRule="atLeast"/>
        <w:rPr>
          <w:rFonts w:ascii="Arial" w:hAnsi="Arial" w:cs="Arial"/>
          <w:sz w:val="20"/>
          <w:szCs w:val="20"/>
        </w:rPr>
      </w:pPr>
    </w:p>
    <w:p w14:paraId="7A33C0A8"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880479">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880479" w:rsidRDefault="00E50FA3" w:rsidP="008707D8">
      <w:pPr>
        <w:spacing w:line="0" w:lineRule="atLeast"/>
        <w:rPr>
          <w:rFonts w:ascii="Arial" w:hAnsi="Arial" w:cs="Arial"/>
          <w:sz w:val="20"/>
          <w:szCs w:val="20"/>
        </w:rPr>
      </w:pPr>
    </w:p>
    <w:p w14:paraId="0785C542"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Morebitne spore v zvezi s tem zavarovanjem rešuje stvarno pristojno sodišče v Ljubljani po slovenskem pravu.</w:t>
      </w:r>
    </w:p>
    <w:p w14:paraId="31ED2921" w14:textId="77777777" w:rsidR="00E50FA3" w:rsidRPr="00880479" w:rsidRDefault="00E50FA3" w:rsidP="008707D8">
      <w:pPr>
        <w:spacing w:line="0" w:lineRule="atLeast"/>
        <w:rPr>
          <w:rFonts w:ascii="Arial" w:hAnsi="Arial" w:cs="Arial"/>
          <w:sz w:val="20"/>
          <w:szCs w:val="20"/>
        </w:rPr>
      </w:pPr>
    </w:p>
    <w:p w14:paraId="724F9AA5"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Za to zavarovanje veljajo Enotna pravila za garancije na poziv (EPGP) revizija iz leta 2010, izdana pri MTZ pod št. 758.</w:t>
      </w:r>
    </w:p>
    <w:p w14:paraId="72ECACF7" w14:textId="4A0439BB" w:rsidR="009A51CF" w:rsidRPr="00880479" w:rsidRDefault="009A51CF" w:rsidP="008707D8">
      <w:pPr>
        <w:spacing w:line="0" w:lineRule="atLeast"/>
        <w:rPr>
          <w:rFonts w:ascii="Arial" w:hAnsi="Arial" w:cs="Arial"/>
          <w:sz w:val="20"/>
          <w:szCs w:val="20"/>
        </w:rPr>
      </w:pPr>
    </w:p>
    <w:p w14:paraId="1F279D8B" w14:textId="4DD39278" w:rsidR="00C70D64" w:rsidRPr="00880479" w:rsidRDefault="00C70D64" w:rsidP="008707D8">
      <w:pPr>
        <w:spacing w:line="0" w:lineRule="atLeast"/>
        <w:rPr>
          <w:rFonts w:ascii="Arial" w:hAnsi="Arial" w:cs="Arial"/>
          <w:sz w:val="20"/>
          <w:szCs w:val="20"/>
        </w:rPr>
      </w:pPr>
    </w:p>
    <w:p w14:paraId="48A6EF8B" w14:textId="77777777" w:rsidR="00C70D64" w:rsidRPr="00880479" w:rsidRDefault="00C70D64" w:rsidP="008707D8">
      <w:pPr>
        <w:spacing w:line="0" w:lineRule="atLeast"/>
        <w:rPr>
          <w:rFonts w:ascii="Arial" w:hAnsi="Arial" w:cs="Arial"/>
          <w:sz w:val="20"/>
          <w:szCs w:val="20"/>
        </w:rPr>
      </w:pPr>
    </w:p>
    <w:p w14:paraId="7CB477D6" w14:textId="77777777" w:rsidR="008707D8" w:rsidRPr="00880479" w:rsidRDefault="008707D8" w:rsidP="008707D8">
      <w:pPr>
        <w:spacing w:line="0" w:lineRule="atLeast"/>
        <w:rPr>
          <w:rFonts w:ascii="Arial" w:hAnsi="Arial" w:cs="Arial"/>
          <w:sz w:val="20"/>
          <w:szCs w:val="20"/>
        </w:rPr>
      </w:pPr>
    </w:p>
    <w:p w14:paraId="3266538A" w14:textId="137DB860"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00452637" w:rsidRPr="00880479">
        <w:rPr>
          <w:rFonts w:ascii="Arial" w:hAnsi="Arial" w:cs="Arial"/>
          <w:sz w:val="20"/>
          <w:szCs w:val="20"/>
        </w:rPr>
        <w:t xml:space="preserve">            </w:t>
      </w:r>
      <w:r w:rsidRPr="00880479">
        <w:rPr>
          <w:rFonts w:ascii="Arial" w:hAnsi="Arial" w:cs="Arial"/>
          <w:sz w:val="20"/>
          <w:szCs w:val="20"/>
        </w:rPr>
        <w:t>Garant</w:t>
      </w:r>
    </w:p>
    <w:p w14:paraId="1A9FA648"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(žig in podpis)</w:t>
      </w:r>
    </w:p>
    <w:p w14:paraId="79BAE721"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880479"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880479"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880479"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880479"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880479"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46FE5DDD" w14:textId="1DF8D2C6" w:rsidR="00895BC5" w:rsidRPr="00880479" w:rsidRDefault="000B37E4" w:rsidP="003E2E91">
      <w:pPr>
        <w:autoSpaceDE w:val="0"/>
        <w:autoSpaceDN w:val="0"/>
        <w:adjustRightInd w:val="0"/>
        <w:spacing w:before="120"/>
        <w:jc w:val="both"/>
        <w:rPr>
          <w:rFonts w:ascii="Arial" w:eastAsia="Batang" w:hAnsi="Arial" w:cs="Arial"/>
          <w:b/>
          <w:sz w:val="20"/>
          <w:szCs w:val="20"/>
          <w:lang w:eastAsia="ko-KR"/>
        </w:rPr>
      </w:pPr>
      <w:r w:rsidRPr="00880479">
        <w:rPr>
          <w:rFonts w:ascii="Arial" w:eastAsia="Batang" w:hAnsi="Arial" w:cs="Arial"/>
          <w:b/>
          <w:sz w:val="20"/>
          <w:szCs w:val="20"/>
          <w:lang w:eastAsia="ko-KR"/>
        </w:rPr>
        <w:lastRenderedPageBreak/>
        <w:t>Obrazec 7</w:t>
      </w:r>
    </w:p>
    <w:p w14:paraId="2763C818" w14:textId="77777777" w:rsidR="00DC2828" w:rsidRPr="00880479" w:rsidRDefault="00DC2828" w:rsidP="008707D8">
      <w:pPr>
        <w:jc w:val="center"/>
        <w:rPr>
          <w:rFonts w:ascii="Arial" w:hAnsi="Arial" w:cs="Arial"/>
          <w:b/>
          <w:sz w:val="20"/>
          <w:szCs w:val="20"/>
        </w:rPr>
      </w:pPr>
      <w:bookmarkStart w:id="45" w:name="_Toc380395341"/>
      <w:bookmarkStart w:id="46" w:name="_Toc492474475"/>
      <w:bookmarkStart w:id="47" w:name="_Toc514231615"/>
      <w:bookmarkStart w:id="48" w:name="_Toc514231950"/>
      <w:bookmarkStart w:id="49" w:name="_Toc516144209"/>
    </w:p>
    <w:p w14:paraId="3A000E45" w14:textId="77777777" w:rsidR="00DC2828" w:rsidRPr="00880479" w:rsidRDefault="00DC2828" w:rsidP="008707D8">
      <w:pPr>
        <w:jc w:val="center"/>
        <w:rPr>
          <w:rFonts w:ascii="Arial" w:hAnsi="Arial" w:cs="Arial"/>
          <w:b/>
          <w:sz w:val="20"/>
          <w:szCs w:val="20"/>
        </w:rPr>
      </w:pPr>
    </w:p>
    <w:p w14:paraId="2F3046D5" w14:textId="77777777" w:rsidR="008707D8" w:rsidRPr="00880479" w:rsidRDefault="008707D8" w:rsidP="008707D8">
      <w:pPr>
        <w:jc w:val="center"/>
        <w:rPr>
          <w:rFonts w:ascii="Arial" w:hAnsi="Arial" w:cs="Arial"/>
          <w:sz w:val="20"/>
          <w:szCs w:val="20"/>
        </w:rPr>
      </w:pPr>
      <w:r w:rsidRPr="00880479">
        <w:rPr>
          <w:rFonts w:ascii="Arial" w:hAnsi="Arial" w:cs="Arial"/>
          <w:b/>
          <w:sz w:val="20"/>
          <w:szCs w:val="20"/>
        </w:rPr>
        <w:t>IZJAVA PONUDNIKA, DA NE NASTOPA S PODIZVAJALCI</w:t>
      </w:r>
    </w:p>
    <w:p w14:paraId="6A1A2415" w14:textId="77777777" w:rsidR="008707D8" w:rsidRPr="00880479" w:rsidRDefault="008707D8" w:rsidP="008707D8">
      <w:pPr>
        <w:rPr>
          <w:rFonts w:ascii="Arial" w:hAnsi="Arial" w:cs="Arial"/>
          <w:sz w:val="20"/>
          <w:szCs w:val="20"/>
        </w:rPr>
      </w:pPr>
    </w:p>
    <w:p w14:paraId="07E71725" w14:textId="77777777" w:rsidR="00DC2828" w:rsidRPr="00880479" w:rsidRDefault="00DC2828" w:rsidP="008707D8">
      <w:pPr>
        <w:rPr>
          <w:rFonts w:ascii="Arial" w:hAnsi="Arial" w:cs="Arial"/>
          <w:sz w:val="20"/>
          <w:szCs w:val="20"/>
        </w:rPr>
      </w:pPr>
    </w:p>
    <w:p w14:paraId="476F8DEE" w14:textId="77777777" w:rsidR="00DC2828" w:rsidRPr="00880479" w:rsidRDefault="00DC2828" w:rsidP="008707D8">
      <w:pPr>
        <w:rPr>
          <w:rFonts w:ascii="Arial" w:hAnsi="Arial" w:cs="Arial"/>
          <w:sz w:val="20"/>
          <w:szCs w:val="20"/>
        </w:rPr>
      </w:pPr>
    </w:p>
    <w:p w14:paraId="1DA4B2BD" w14:textId="77777777" w:rsidR="008707D8" w:rsidRPr="00880479" w:rsidRDefault="008707D8" w:rsidP="008707D8">
      <w:pPr>
        <w:rPr>
          <w:rFonts w:ascii="Arial" w:hAnsi="Arial" w:cs="Arial"/>
          <w:sz w:val="20"/>
          <w:szCs w:val="20"/>
        </w:rPr>
      </w:pPr>
      <w:r w:rsidRPr="00880479">
        <w:rPr>
          <w:rFonts w:ascii="Arial" w:hAnsi="Arial" w:cs="Arial"/>
          <w:sz w:val="20"/>
          <w:szCs w:val="20"/>
        </w:rPr>
        <w:t>(izpolni ponudnik)</w:t>
      </w:r>
    </w:p>
    <w:p w14:paraId="5269B6E1" w14:textId="77777777" w:rsidR="008707D8" w:rsidRPr="00880479" w:rsidRDefault="008707D8" w:rsidP="008707D8">
      <w:pPr>
        <w:rPr>
          <w:rFonts w:ascii="Arial" w:hAnsi="Arial" w:cs="Arial"/>
          <w:sz w:val="20"/>
          <w:szCs w:val="20"/>
        </w:rPr>
      </w:pPr>
      <w:r w:rsidRPr="00880479">
        <w:rPr>
          <w:rFonts w:ascii="Arial" w:hAnsi="Arial" w:cs="Arial"/>
          <w:sz w:val="20"/>
          <w:szCs w:val="20"/>
        </w:rPr>
        <w:t>Ime in naslov ponudnika</w:t>
      </w:r>
    </w:p>
    <w:p w14:paraId="3C99B4BF" w14:textId="77777777" w:rsidR="008707D8" w:rsidRPr="00880479" w:rsidRDefault="008707D8" w:rsidP="008707D8">
      <w:pPr>
        <w:rPr>
          <w:rFonts w:ascii="Arial" w:hAnsi="Arial" w:cs="Arial"/>
          <w:b/>
          <w:sz w:val="20"/>
          <w:szCs w:val="20"/>
        </w:rPr>
      </w:pPr>
      <w:r w:rsidRPr="00880479">
        <w:rPr>
          <w:rFonts w:ascii="Arial" w:hAnsi="Arial" w:cs="Arial"/>
          <w:b/>
          <w:sz w:val="20"/>
          <w:szCs w:val="20"/>
        </w:rPr>
        <w:t>__________________________________________________</w:t>
      </w:r>
    </w:p>
    <w:p w14:paraId="6FB7E983" w14:textId="77777777" w:rsidR="008707D8" w:rsidRPr="00880479" w:rsidRDefault="008707D8" w:rsidP="008707D8">
      <w:pPr>
        <w:rPr>
          <w:rFonts w:ascii="Arial" w:hAnsi="Arial" w:cs="Arial"/>
          <w:b/>
          <w:sz w:val="20"/>
          <w:szCs w:val="20"/>
        </w:rPr>
      </w:pPr>
      <w:r w:rsidRPr="00880479">
        <w:rPr>
          <w:rFonts w:ascii="Arial" w:hAnsi="Arial" w:cs="Arial"/>
          <w:b/>
          <w:sz w:val="20"/>
          <w:szCs w:val="20"/>
        </w:rPr>
        <w:t>__________________________________________________</w:t>
      </w:r>
    </w:p>
    <w:p w14:paraId="7D863687" w14:textId="77777777" w:rsidR="00DC2828" w:rsidRPr="00880479" w:rsidRDefault="00DC2828" w:rsidP="008707D8">
      <w:pPr>
        <w:rPr>
          <w:rFonts w:ascii="Arial" w:hAnsi="Arial" w:cs="Arial"/>
          <w:sz w:val="20"/>
          <w:szCs w:val="20"/>
        </w:rPr>
      </w:pPr>
    </w:p>
    <w:p w14:paraId="20E6E7A2" w14:textId="77777777" w:rsidR="00DC2828" w:rsidRPr="00880479" w:rsidRDefault="00DC2828" w:rsidP="008707D8">
      <w:pPr>
        <w:rPr>
          <w:rFonts w:ascii="Arial" w:hAnsi="Arial" w:cs="Arial"/>
          <w:sz w:val="20"/>
          <w:szCs w:val="20"/>
        </w:rPr>
      </w:pPr>
    </w:p>
    <w:p w14:paraId="5550FECD" w14:textId="77777777" w:rsidR="008707D8" w:rsidRPr="00880479" w:rsidRDefault="008707D8" w:rsidP="008707D8">
      <w:pPr>
        <w:rPr>
          <w:rFonts w:ascii="Arial" w:hAnsi="Arial" w:cs="Arial"/>
          <w:sz w:val="20"/>
          <w:szCs w:val="20"/>
        </w:rPr>
      </w:pPr>
      <w:r w:rsidRPr="00880479">
        <w:rPr>
          <w:rFonts w:ascii="Arial" w:hAnsi="Arial" w:cs="Arial"/>
          <w:sz w:val="20"/>
          <w:szCs w:val="20"/>
        </w:rPr>
        <w:t>Številka ponudbe: _______</w:t>
      </w:r>
    </w:p>
    <w:p w14:paraId="1F4BED38" w14:textId="77777777" w:rsidR="008707D8" w:rsidRPr="00880479" w:rsidRDefault="008707D8" w:rsidP="008707D8">
      <w:pPr>
        <w:rPr>
          <w:rFonts w:ascii="Arial" w:hAnsi="Arial" w:cs="Arial"/>
          <w:sz w:val="20"/>
          <w:szCs w:val="20"/>
        </w:rPr>
      </w:pPr>
      <w:r w:rsidRPr="00880479">
        <w:rPr>
          <w:rFonts w:ascii="Arial" w:hAnsi="Arial" w:cs="Arial"/>
          <w:sz w:val="20"/>
          <w:szCs w:val="20"/>
        </w:rPr>
        <w:t>Datum: _______________</w:t>
      </w:r>
    </w:p>
    <w:p w14:paraId="3ED842A7" w14:textId="77777777" w:rsidR="008707D8" w:rsidRPr="00880479" w:rsidRDefault="008707D8" w:rsidP="008707D8">
      <w:pPr>
        <w:autoSpaceDE w:val="0"/>
        <w:autoSpaceDN w:val="0"/>
        <w:adjustRightInd w:val="0"/>
        <w:rPr>
          <w:rFonts w:ascii="Arial" w:hAnsi="Arial" w:cs="Arial"/>
          <w:sz w:val="20"/>
          <w:szCs w:val="20"/>
        </w:rPr>
      </w:pPr>
    </w:p>
    <w:p w14:paraId="0981DB2F" w14:textId="77777777" w:rsidR="00DC2828" w:rsidRPr="00880479" w:rsidRDefault="00DC2828" w:rsidP="008707D8">
      <w:pPr>
        <w:autoSpaceDE w:val="0"/>
        <w:autoSpaceDN w:val="0"/>
        <w:adjustRightInd w:val="0"/>
        <w:rPr>
          <w:rFonts w:ascii="Arial" w:hAnsi="Arial" w:cs="Arial"/>
          <w:sz w:val="20"/>
          <w:szCs w:val="20"/>
        </w:rPr>
      </w:pPr>
    </w:p>
    <w:p w14:paraId="55C25DBC" w14:textId="77777777" w:rsidR="008707D8" w:rsidRPr="00880479" w:rsidRDefault="008707D8" w:rsidP="008707D8">
      <w:pPr>
        <w:autoSpaceDE w:val="0"/>
        <w:autoSpaceDN w:val="0"/>
        <w:adjustRightInd w:val="0"/>
        <w:rPr>
          <w:rFonts w:ascii="Arial" w:hAnsi="Arial" w:cs="Arial"/>
          <w:sz w:val="20"/>
          <w:szCs w:val="20"/>
        </w:rPr>
      </w:pPr>
    </w:p>
    <w:p w14:paraId="1C92CFF6" w14:textId="30C47386" w:rsidR="008707D8" w:rsidRPr="00880479" w:rsidRDefault="008707D8" w:rsidP="009B54B0">
      <w:pPr>
        <w:autoSpaceDE w:val="0"/>
        <w:autoSpaceDN w:val="0"/>
        <w:adjustRightInd w:val="0"/>
        <w:jc w:val="both"/>
        <w:rPr>
          <w:rFonts w:ascii="Arial" w:hAnsi="Arial" w:cs="Arial"/>
          <w:sz w:val="20"/>
          <w:szCs w:val="20"/>
        </w:rPr>
      </w:pPr>
      <w:r w:rsidRPr="00880479">
        <w:rPr>
          <w:rFonts w:ascii="Arial" w:hAnsi="Arial" w:cs="Arial"/>
          <w:sz w:val="20"/>
          <w:szCs w:val="20"/>
        </w:rPr>
        <w:t>V zvezi z javnim naročilom »</w:t>
      </w:r>
      <w:r w:rsidR="00D02B51" w:rsidRPr="00880479">
        <w:rPr>
          <w:rFonts w:ascii="Arial" w:hAnsi="Arial" w:cs="Arial"/>
          <w:b/>
          <w:bCs/>
          <w:sz w:val="20"/>
          <w:szCs w:val="20"/>
        </w:rPr>
        <w:t>Popravilo rezervnih delov EMG 312 in potniških vagonov</w:t>
      </w:r>
      <w:r w:rsidRPr="00880479">
        <w:rPr>
          <w:rFonts w:ascii="Arial" w:hAnsi="Arial" w:cs="Arial"/>
          <w:sz w:val="20"/>
          <w:szCs w:val="20"/>
        </w:rPr>
        <w:t>«, pod kazensko in materialno odgovornostjo izjavljamo, da ne nastopamo s podizvajalci.</w:t>
      </w:r>
    </w:p>
    <w:p w14:paraId="4740E1F7" w14:textId="77777777" w:rsidR="008707D8" w:rsidRPr="00880479" w:rsidRDefault="008707D8" w:rsidP="008707D8">
      <w:pPr>
        <w:autoSpaceDE w:val="0"/>
        <w:autoSpaceDN w:val="0"/>
        <w:adjustRightInd w:val="0"/>
        <w:rPr>
          <w:rFonts w:ascii="Arial" w:hAnsi="Arial" w:cs="Arial"/>
          <w:sz w:val="20"/>
          <w:szCs w:val="20"/>
        </w:rPr>
      </w:pPr>
    </w:p>
    <w:p w14:paraId="1F299327" w14:textId="77777777" w:rsidR="008707D8" w:rsidRPr="00880479" w:rsidRDefault="008707D8" w:rsidP="008707D8">
      <w:pPr>
        <w:autoSpaceDE w:val="0"/>
        <w:autoSpaceDN w:val="0"/>
        <w:adjustRightInd w:val="0"/>
        <w:rPr>
          <w:rFonts w:ascii="Arial" w:hAnsi="Arial" w:cs="Arial"/>
          <w:sz w:val="20"/>
          <w:szCs w:val="20"/>
        </w:rPr>
      </w:pPr>
    </w:p>
    <w:p w14:paraId="18FF1184" w14:textId="77777777" w:rsidR="008707D8" w:rsidRPr="00880479" w:rsidRDefault="008707D8" w:rsidP="008707D8">
      <w:pPr>
        <w:autoSpaceDE w:val="0"/>
        <w:autoSpaceDN w:val="0"/>
        <w:adjustRightInd w:val="0"/>
        <w:rPr>
          <w:rFonts w:ascii="Arial" w:hAnsi="Arial" w:cs="Arial"/>
          <w:sz w:val="20"/>
          <w:szCs w:val="20"/>
        </w:rPr>
      </w:pPr>
    </w:p>
    <w:p w14:paraId="0C4FC056" w14:textId="77777777" w:rsidR="00DC16ED" w:rsidRPr="00880479" w:rsidRDefault="00DC16ED" w:rsidP="008707D8">
      <w:pPr>
        <w:autoSpaceDE w:val="0"/>
        <w:autoSpaceDN w:val="0"/>
        <w:adjustRightInd w:val="0"/>
        <w:rPr>
          <w:rFonts w:ascii="Arial" w:hAnsi="Arial" w:cs="Arial"/>
          <w:sz w:val="20"/>
          <w:szCs w:val="20"/>
        </w:rPr>
      </w:pPr>
    </w:p>
    <w:p w14:paraId="6A924C60" w14:textId="77777777" w:rsidR="00AD4877" w:rsidRPr="00880479" w:rsidRDefault="00AD4877" w:rsidP="00AD4877">
      <w:pPr>
        <w:autoSpaceDE w:val="0"/>
        <w:autoSpaceDN w:val="0"/>
        <w:adjustRightInd w:val="0"/>
        <w:spacing w:before="120"/>
        <w:rPr>
          <w:rFonts w:ascii="Arial" w:eastAsia="Batang" w:hAnsi="Arial" w:cs="Arial"/>
          <w:b/>
          <w:sz w:val="20"/>
          <w:szCs w:val="20"/>
          <w:lang w:eastAsia="ko-KR"/>
        </w:rPr>
      </w:pPr>
      <w:r w:rsidRPr="00880479">
        <w:rPr>
          <w:rFonts w:ascii="Arial" w:eastAsia="Batang" w:hAnsi="Arial" w:cs="Arial"/>
          <w:b/>
          <w:sz w:val="20"/>
          <w:szCs w:val="20"/>
          <w:lang w:eastAsia="ko-KR"/>
        </w:rPr>
        <w:t>(OPOMBA: Izjava se izpolni le v primeru, da ponudnik ne nastopa s podizvajalci)</w:t>
      </w:r>
    </w:p>
    <w:p w14:paraId="0988F45E" w14:textId="77777777" w:rsidR="008707D8" w:rsidRPr="00880479" w:rsidRDefault="008707D8" w:rsidP="008707D8">
      <w:pPr>
        <w:autoSpaceDE w:val="0"/>
        <w:autoSpaceDN w:val="0"/>
        <w:adjustRightInd w:val="0"/>
        <w:rPr>
          <w:rFonts w:ascii="Arial" w:hAnsi="Arial" w:cs="Arial"/>
          <w:sz w:val="20"/>
          <w:szCs w:val="20"/>
        </w:rPr>
      </w:pPr>
    </w:p>
    <w:p w14:paraId="6613666E" w14:textId="77777777" w:rsidR="008707D8" w:rsidRPr="00880479" w:rsidRDefault="008707D8" w:rsidP="008707D8">
      <w:pPr>
        <w:autoSpaceDE w:val="0"/>
        <w:autoSpaceDN w:val="0"/>
        <w:adjustRightInd w:val="0"/>
        <w:rPr>
          <w:rFonts w:ascii="Arial" w:hAnsi="Arial" w:cs="Arial"/>
          <w:sz w:val="20"/>
          <w:szCs w:val="20"/>
        </w:rPr>
      </w:pPr>
    </w:p>
    <w:p w14:paraId="114D7137" w14:textId="77777777" w:rsidR="008707D8" w:rsidRPr="00880479" w:rsidRDefault="008707D8" w:rsidP="008707D8">
      <w:pPr>
        <w:autoSpaceDE w:val="0"/>
        <w:autoSpaceDN w:val="0"/>
        <w:adjustRightInd w:val="0"/>
        <w:rPr>
          <w:rFonts w:ascii="Arial" w:hAnsi="Arial" w:cs="Arial"/>
          <w:sz w:val="20"/>
          <w:szCs w:val="20"/>
        </w:rPr>
      </w:pPr>
    </w:p>
    <w:p w14:paraId="62FD09FE" w14:textId="77777777" w:rsidR="008707D8" w:rsidRPr="00880479"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880479" w:rsidRPr="00880479" w14:paraId="3922AE0B" w14:textId="77777777" w:rsidTr="008707D8">
        <w:tc>
          <w:tcPr>
            <w:tcW w:w="3261" w:type="dxa"/>
          </w:tcPr>
          <w:p w14:paraId="20754C43" w14:textId="77777777" w:rsidR="008707D8" w:rsidRPr="00880479" w:rsidRDefault="008707D8" w:rsidP="008707D8">
            <w:pPr>
              <w:pStyle w:val="Telo"/>
              <w:keepLines w:val="0"/>
              <w:spacing w:before="0"/>
              <w:rPr>
                <w:rFonts w:ascii="Arial" w:hAnsi="Arial" w:cs="Arial"/>
                <w:i w:val="0"/>
                <w:sz w:val="20"/>
              </w:rPr>
            </w:pPr>
          </w:p>
        </w:tc>
        <w:tc>
          <w:tcPr>
            <w:tcW w:w="2835" w:type="dxa"/>
          </w:tcPr>
          <w:p w14:paraId="4EFB6AE6" w14:textId="77777777" w:rsidR="008707D8" w:rsidRPr="00880479" w:rsidRDefault="008707D8" w:rsidP="008707D8">
            <w:pPr>
              <w:pStyle w:val="Telo"/>
              <w:keepLines w:val="0"/>
              <w:spacing w:before="0"/>
              <w:rPr>
                <w:rFonts w:ascii="Arial" w:hAnsi="Arial" w:cs="Arial"/>
                <w:i w:val="0"/>
                <w:sz w:val="20"/>
              </w:rPr>
            </w:pPr>
          </w:p>
        </w:tc>
        <w:tc>
          <w:tcPr>
            <w:tcW w:w="3402" w:type="dxa"/>
          </w:tcPr>
          <w:p w14:paraId="1E40DB1D" w14:textId="77777777" w:rsidR="008707D8" w:rsidRPr="00880479" w:rsidRDefault="008707D8" w:rsidP="008707D8">
            <w:pPr>
              <w:pStyle w:val="Telo"/>
              <w:keepLines w:val="0"/>
              <w:spacing w:before="0"/>
              <w:ind w:left="2076" w:right="-1492" w:hanging="1152"/>
              <w:rPr>
                <w:rFonts w:ascii="Arial" w:hAnsi="Arial" w:cs="Arial"/>
                <w:i w:val="0"/>
                <w:sz w:val="20"/>
              </w:rPr>
            </w:pPr>
          </w:p>
        </w:tc>
      </w:tr>
      <w:tr w:rsidR="00880479" w:rsidRPr="00880479" w14:paraId="6F68D7DF" w14:textId="77777777" w:rsidTr="008707D8">
        <w:tc>
          <w:tcPr>
            <w:tcW w:w="3261" w:type="dxa"/>
          </w:tcPr>
          <w:p w14:paraId="027BB2EB" w14:textId="77777777" w:rsidR="008707D8" w:rsidRPr="00880479" w:rsidRDefault="008707D8" w:rsidP="008707D8">
            <w:pPr>
              <w:pStyle w:val="Telo"/>
              <w:keepLines w:val="0"/>
              <w:spacing w:before="0"/>
              <w:rPr>
                <w:rFonts w:ascii="Arial" w:hAnsi="Arial" w:cs="Arial"/>
                <w:i w:val="0"/>
                <w:sz w:val="20"/>
              </w:rPr>
            </w:pPr>
          </w:p>
        </w:tc>
        <w:tc>
          <w:tcPr>
            <w:tcW w:w="2835" w:type="dxa"/>
          </w:tcPr>
          <w:p w14:paraId="5E8B8975" w14:textId="77777777" w:rsidR="008707D8" w:rsidRPr="00880479" w:rsidRDefault="008707D8" w:rsidP="008707D8">
            <w:pPr>
              <w:pStyle w:val="Telo"/>
              <w:keepLines w:val="0"/>
              <w:spacing w:before="0"/>
              <w:rPr>
                <w:rFonts w:ascii="Arial" w:hAnsi="Arial" w:cs="Arial"/>
                <w:i w:val="0"/>
                <w:sz w:val="20"/>
              </w:rPr>
            </w:pPr>
          </w:p>
        </w:tc>
        <w:tc>
          <w:tcPr>
            <w:tcW w:w="3402" w:type="dxa"/>
          </w:tcPr>
          <w:p w14:paraId="2A252E2A" w14:textId="77777777" w:rsidR="008707D8" w:rsidRPr="00880479" w:rsidRDefault="008707D8" w:rsidP="008707D8">
            <w:pPr>
              <w:ind w:left="884" w:hanging="884"/>
              <w:rPr>
                <w:rFonts w:ascii="Arial" w:hAnsi="Arial" w:cs="Arial"/>
                <w:sz w:val="20"/>
                <w:szCs w:val="20"/>
              </w:rPr>
            </w:pPr>
          </w:p>
        </w:tc>
      </w:tr>
    </w:tbl>
    <w:p w14:paraId="242E8551" w14:textId="77777777" w:rsidR="008707D8" w:rsidRPr="00880479" w:rsidRDefault="008707D8" w:rsidP="008707D8">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00C65055"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r w:rsidRPr="00880479">
        <w:rPr>
          <w:rFonts w:ascii="Arial" w:eastAsia="Batang" w:hAnsi="Arial" w:cs="Arial"/>
          <w:sz w:val="20"/>
          <w:szCs w:val="20"/>
          <w:lang w:eastAsia="ko-KR"/>
        </w:rPr>
        <w:t> </w:t>
      </w:r>
    </w:p>
    <w:p w14:paraId="27BD3F48" w14:textId="77777777" w:rsidR="00EF6FDA" w:rsidRPr="00880479" w:rsidRDefault="00EF6FDA" w:rsidP="00EF6FDA">
      <w:pPr>
        <w:pStyle w:val="Naslov2"/>
        <w:rPr>
          <w:i w:val="0"/>
          <w:sz w:val="20"/>
          <w:szCs w:val="20"/>
          <w:lang w:eastAsia="ko-KR"/>
        </w:rPr>
      </w:pPr>
    </w:p>
    <w:p w14:paraId="2231723E" w14:textId="77777777" w:rsidR="00EF6FDA" w:rsidRPr="00880479" w:rsidRDefault="00EF6FDA" w:rsidP="00EF6FDA">
      <w:pPr>
        <w:rPr>
          <w:rFonts w:ascii="Arial" w:hAnsi="Arial" w:cs="Arial"/>
          <w:sz w:val="20"/>
          <w:szCs w:val="20"/>
          <w:lang w:eastAsia="ko-KR"/>
        </w:rPr>
      </w:pPr>
    </w:p>
    <w:p w14:paraId="5DF87A21" w14:textId="77777777" w:rsidR="00EF6FDA" w:rsidRPr="00880479" w:rsidRDefault="00EF6FDA" w:rsidP="00EF6FDA">
      <w:pPr>
        <w:rPr>
          <w:rFonts w:ascii="Arial" w:hAnsi="Arial" w:cs="Arial"/>
          <w:sz w:val="20"/>
          <w:szCs w:val="20"/>
          <w:lang w:eastAsia="ko-KR"/>
        </w:rPr>
      </w:pPr>
    </w:p>
    <w:p w14:paraId="20723A61" w14:textId="77777777" w:rsidR="00EF6FDA" w:rsidRPr="00880479" w:rsidRDefault="00EF6FDA" w:rsidP="00EF6FDA">
      <w:pPr>
        <w:rPr>
          <w:rFonts w:ascii="Arial" w:hAnsi="Arial" w:cs="Arial"/>
          <w:sz w:val="20"/>
          <w:szCs w:val="20"/>
          <w:lang w:eastAsia="ko-KR"/>
        </w:rPr>
      </w:pPr>
    </w:p>
    <w:p w14:paraId="59364E6A" w14:textId="77777777" w:rsidR="00EF6FDA" w:rsidRPr="00880479" w:rsidRDefault="00EF6FDA" w:rsidP="00EF6FDA">
      <w:pPr>
        <w:rPr>
          <w:rFonts w:ascii="Arial" w:hAnsi="Arial" w:cs="Arial"/>
          <w:sz w:val="20"/>
          <w:szCs w:val="20"/>
          <w:lang w:eastAsia="ko-KR"/>
        </w:rPr>
      </w:pPr>
    </w:p>
    <w:p w14:paraId="136B14AC" w14:textId="77777777" w:rsidR="00EF6FDA" w:rsidRPr="00880479" w:rsidRDefault="00EF6FDA" w:rsidP="00EF6FDA">
      <w:pPr>
        <w:rPr>
          <w:rFonts w:ascii="Arial" w:hAnsi="Arial" w:cs="Arial"/>
          <w:sz w:val="20"/>
          <w:szCs w:val="20"/>
          <w:lang w:eastAsia="ko-KR"/>
        </w:rPr>
      </w:pPr>
    </w:p>
    <w:p w14:paraId="0E04CE00" w14:textId="77777777" w:rsidR="00EF6FDA" w:rsidRPr="00880479" w:rsidRDefault="00EF6FDA" w:rsidP="00EF6FDA">
      <w:pPr>
        <w:rPr>
          <w:rFonts w:ascii="Arial" w:hAnsi="Arial" w:cs="Arial"/>
          <w:sz w:val="20"/>
          <w:szCs w:val="20"/>
          <w:lang w:eastAsia="ko-KR"/>
        </w:rPr>
      </w:pPr>
    </w:p>
    <w:p w14:paraId="695F7C5C" w14:textId="77777777" w:rsidR="00EF6FDA" w:rsidRPr="00880479" w:rsidRDefault="00EF6FDA" w:rsidP="00EF6FDA">
      <w:pPr>
        <w:rPr>
          <w:rFonts w:ascii="Arial" w:hAnsi="Arial" w:cs="Arial"/>
          <w:sz w:val="20"/>
          <w:szCs w:val="20"/>
          <w:lang w:eastAsia="ko-KR"/>
        </w:rPr>
      </w:pPr>
    </w:p>
    <w:p w14:paraId="0F32D5A1" w14:textId="77777777" w:rsidR="00EF6FDA" w:rsidRPr="00880479" w:rsidRDefault="00EF6FDA" w:rsidP="00EF6FDA">
      <w:pPr>
        <w:rPr>
          <w:rFonts w:ascii="Arial" w:hAnsi="Arial" w:cs="Arial"/>
          <w:sz w:val="20"/>
          <w:szCs w:val="20"/>
          <w:lang w:eastAsia="ko-KR"/>
        </w:rPr>
      </w:pPr>
    </w:p>
    <w:p w14:paraId="2C3A2CCC" w14:textId="77777777" w:rsidR="00EF6FDA" w:rsidRPr="00880479" w:rsidRDefault="00EF6FDA" w:rsidP="00EF6FDA">
      <w:pPr>
        <w:rPr>
          <w:rFonts w:ascii="Arial" w:hAnsi="Arial" w:cs="Arial"/>
          <w:sz w:val="20"/>
          <w:szCs w:val="20"/>
          <w:lang w:eastAsia="ko-KR"/>
        </w:rPr>
      </w:pPr>
    </w:p>
    <w:p w14:paraId="4ED56780" w14:textId="77777777" w:rsidR="00EF6FDA" w:rsidRPr="00880479" w:rsidRDefault="00EF6FDA" w:rsidP="00EF6FDA">
      <w:pPr>
        <w:rPr>
          <w:rFonts w:ascii="Arial" w:hAnsi="Arial" w:cs="Arial"/>
          <w:sz w:val="20"/>
          <w:szCs w:val="20"/>
          <w:lang w:eastAsia="ko-KR"/>
        </w:rPr>
      </w:pPr>
    </w:p>
    <w:p w14:paraId="4934674E" w14:textId="77777777" w:rsidR="00283CC0" w:rsidRPr="00880479" w:rsidRDefault="00283CC0" w:rsidP="00EF6FDA">
      <w:pPr>
        <w:rPr>
          <w:rFonts w:ascii="Arial" w:hAnsi="Arial" w:cs="Arial"/>
          <w:sz w:val="20"/>
          <w:szCs w:val="20"/>
          <w:lang w:eastAsia="ko-KR"/>
        </w:rPr>
      </w:pPr>
    </w:p>
    <w:p w14:paraId="7A6C02BC" w14:textId="77777777" w:rsidR="00283CC0" w:rsidRPr="00880479" w:rsidRDefault="00283CC0" w:rsidP="00EF6FDA">
      <w:pPr>
        <w:rPr>
          <w:rFonts w:ascii="Arial" w:hAnsi="Arial" w:cs="Arial"/>
          <w:sz w:val="20"/>
          <w:szCs w:val="20"/>
          <w:lang w:eastAsia="ko-KR"/>
        </w:rPr>
      </w:pPr>
    </w:p>
    <w:p w14:paraId="1CB1D99D" w14:textId="77777777" w:rsidR="00283CC0" w:rsidRPr="00880479" w:rsidRDefault="00283CC0" w:rsidP="00EF6FDA">
      <w:pPr>
        <w:rPr>
          <w:rFonts w:ascii="Arial" w:hAnsi="Arial" w:cs="Arial"/>
          <w:sz w:val="20"/>
          <w:szCs w:val="20"/>
          <w:lang w:eastAsia="ko-KR"/>
        </w:rPr>
      </w:pPr>
    </w:p>
    <w:p w14:paraId="6DF6247D" w14:textId="77777777" w:rsidR="00283CC0" w:rsidRPr="00880479" w:rsidRDefault="00283CC0" w:rsidP="00EF6FDA">
      <w:pPr>
        <w:rPr>
          <w:rFonts w:ascii="Arial" w:hAnsi="Arial" w:cs="Arial"/>
          <w:sz w:val="20"/>
          <w:szCs w:val="20"/>
          <w:lang w:eastAsia="ko-KR"/>
        </w:rPr>
      </w:pPr>
    </w:p>
    <w:p w14:paraId="16E2C20E" w14:textId="77777777" w:rsidR="00283CC0" w:rsidRPr="00880479" w:rsidRDefault="00283CC0" w:rsidP="00EF6FDA">
      <w:pPr>
        <w:rPr>
          <w:rFonts w:ascii="Arial" w:hAnsi="Arial" w:cs="Arial"/>
          <w:sz w:val="20"/>
          <w:szCs w:val="20"/>
          <w:lang w:eastAsia="ko-KR"/>
        </w:rPr>
      </w:pPr>
    </w:p>
    <w:p w14:paraId="143B4345" w14:textId="77777777" w:rsidR="00283CC0" w:rsidRPr="00880479" w:rsidRDefault="00283CC0" w:rsidP="00EF6FDA">
      <w:pPr>
        <w:rPr>
          <w:rFonts w:ascii="Arial" w:hAnsi="Arial" w:cs="Arial"/>
          <w:sz w:val="20"/>
          <w:szCs w:val="20"/>
          <w:lang w:eastAsia="ko-KR"/>
        </w:rPr>
      </w:pPr>
    </w:p>
    <w:p w14:paraId="409059AD" w14:textId="77777777" w:rsidR="00283CC0" w:rsidRPr="00880479" w:rsidRDefault="00283CC0" w:rsidP="00EF6FDA">
      <w:pPr>
        <w:rPr>
          <w:rFonts w:ascii="Arial" w:hAnsi="Arial" w:cs="Arial"/>
          <w:sz w:val="20"/>
          <w:szCs w:val="20"/>
          <w:lang w:eastAsia="ko-KR"/>
        </w:rPr>
      </w:pPr>
    </w:p>
    <w:p w14:paraId="7CCD10BE" w14:textId="77777777" w:rsidR="00283CC0" w:rsidRPr="00880479" w:rsidRDefault="00283CC0" w:rsidP="00EF6FDA">
      <w:pPr>
        <w:rPr>
          <w:rFonts w:ascii="Arial" w:hAnsi="Arial" w:cs="Arial"/>
          <w:sz w:val="20"/>
          <w:szCs w:val="20"/>
          <w:lang w:eastAsia="ko-KR"/>
        </w:rPr>
      </w:pPr>
    </w:p>
    <w:p w14:paraId="6208537D" w14:textId="77777777" w:rsidR="00283CC0" w:rsidRPr="00880479" w:rsidRDefault="00283CC0" w:rsidP="00EF6FDA">
      <w:pPr>
        <w:rPr>
          <w:rFonts w:ascii="Arial" w:hAnsi="Arial" w:cs="Arial"/>
          <w:sz w:val="20"/>
          <w:szCs w:val="20"/>
          <w:lang w:eastAsia="ko-KR"/>
        </w:rPr>
      </w:pPr>
    </w:p>
    <w:p w14:paraId="6BF067B9" w14:textId="77777777" w:rsidR="00EF6FDA" w:rsidRPr="00880479" w:rsidRDefault="00EF6FDA" w:rsidP="00EF6FDA">
      <w:pPr>
        <w:rPr>
          <w:rFonts w:ascii="Arial" w:hAnsi="Arial" w:cs="Arial"/>
          <w:sz w:val="20"/>
          <w:szCs w:val="20"/>
          <w:lang w:eastAsia="ko-KR"/>
        </w:rPr>
      </w:pPr>
    </w:p>
    <w:p w14:paraId="00C81654" w14:textId="311DDD1F" w:rsidR="003E2E91" w:rsidRPr="00880479" w:rsidRDefault="003E2E91" w:rsidP="00F32528">
      <w:pPr>
        <w:pStyle w:val="Naslov2"/>
        <w:rPr>
          <w:i w:val="0"/>
          <w:sz w:val="20"/>
          <w:szCs w:val="20"/>
        </w:rPr>
      </w:pPr>
      <w:bookmarkStart w:id="50" w:name="_Toc532533802"/>
      <w:bookmarkStart w:id="51" w:name="_Toc57805104"/>
      <w:bookmarkStart w:id="52" w:name="_Toc127426868"/>
      <w:r w:rsidRPr="00880479">
        <w:rPr>
          <w:i w:val="0"/>
          <w:sz w:val="20"/>
          <w:szCs w:val="20"/>
        </w:rPr>
        <w:lastRenderedPageBreak/>
        <w:t xml:space="preserve">Obrazec </w:t>
      </w:r>
      <w:bookmarkEnd w:id="45"/>
      <w:bookmarkEnd w:id="46"/>
      <w:bookmarkEnd w:id="47"/>
      <w:bookmarkEnd w:id="48"/>
      <w:bookmarkEnd w:id="49"/>
      <w:bookmarkEnd w:id="50"/>
      <w:bookmarkEnd w:id="51"/>
      <w:r w:rsidR="000B37E4" w:rsidRPr="00880479">
        <w:rPr>
          <w:i w:val="0"/>
          <w:sz w:val="20"/>
          <w:szCs w:val="20"/>
        </w:rPr>
        <w:t>8</w:t>
      </w:r>
      <w:bookmarkEnd w:id="52"/>
    </w:p>
    <w:p w14:paraId="170D3A35" w14:textId="77777777" w:rsidR="003E2E91" w:rsidRPr="00880479" w:rsidRDefault="003E2E91" w:rsidP="003E2E91">
      <w:pPr>
        <w:spacing w:before="120" w:after="120"/>
        <w:rPr>
          <w:rFonts w:ascii="Arial" w:eastAsia="Batang" w:hAnsi="Arial" w:cs="Arial"/>
          <w:sz w:val="20"/>
          <w:szCs w:val="20"/>
          <w:lang w:eastAsia="ko-KR"/>
        </w:rPr>
      </w:pPr>
    </w:p>
    <w:p w14:paraId="717EC4BD" w14:textId="77777777" w:rsidR="003E2E91" w:rsidRPr="00880479" w:rsidRDefault="003E2E91" w:rsidP="003E2E91">
      <w:pPr>
        <w:autoSpaceDE w:val="0"/>
        <w:autoSpaceDN w:val="0"/>
        <w:adjustRightInd w:val="0"/>
        <w:spacing w:before="120"/>
        <w:jc w:val="both"/>
        <w:rPr>
          <w:rFonts w:ascii="Arial" w:eastAsia="Batang" w:hAnsi="Arial" w:cs="Arial"/>
          <w:sz w:val="20"/>
          <w:szCs w:val="20"/>
          <w:lang w:eastAsia="ko-KR"/>
        </w:rPr>
      </w:pPr>
      <w:r w:rsidRPr="00880479">
        <w:rPr>
          <w:rFonts w:ascii="Arial" w:eastAsia="Batang" w:hAnsi="Arial" w:cs="Arial"/>
          <w:sz w:val="20"/>
          <w:szCs w:val="20"/>
          <w:lang w:eastAsia="ko-KR"/>
        </w:rPr>
        <w:t>PONUDNIK:</w:t>
      </w:r>
    </w:p>
    <w:p w14:paraId="274E88ED"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0AE7AA84"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74854931"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3855C254" w14:textId="77777777" w:rsidR="003E2E91" w:rsidRPr="00880479"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880479">
        <w:rPr>
          <w:rFonts w:ascii="Arial" w:eastAsia="Batang" w:hAnsi="Arial" w:cs="Arial"/>
          <w:b/>
          <w:sz w:val="20"/>
          <w:szCs w:val="20"/>
          <w:lang w:eastAsia="ko-KR"/>
        </w:rPr>
        <w:tab/>
      </w:r>
    </w:p>
    <w:p w14:paraId="4D0CEF26"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PODATKI O PODIZVAJALCU</w:t>
      </w:r>
    </w:p>
    <w:p w14:paraId="043F6E75"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Naziv podizvajalca:       __________________________________________________</w:t>
      </w:r>
    </w:p>
    <w:p w14:paraId="2E99F45B"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Naslov podizvajalca:     __________________________________________________</w:t>
      </w:r>
    </w:p>
    <w:p w14:paraId="2CD67944"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Kontaktna oseba:             ________________________________________________</w:t>
      </w:r>
    </w:p>
    <w:p w14:paraId="2CBCB6F3"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Elektronski naslov kontaktne osebe:  _______________________________________</w:t>
      </w:r>
    </w:p>
    <w:p w14:paraId="08AEE98A"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 xml:space="preserve">Telefon: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     __________________________________________</w:t>
      </w:r>
    </w:p>
    <w:p w14:paraId="35C217C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 xml:space="preserve">Telefaks: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 ____________________________________________</w:t>
      </w:r>
    </w:p>
    <w:p w14:paraId="25E1EA08"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Identifikacijska številka za DDV: _________________________________________</w:t>
      </w:r>
    </w:p>
    <w:p w14:paraId="20C1A2F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Št. Transakcijskega računa:      ___________________________________________</w:t>
      </w:r>
    </w:p>
    <w:p w14:paraId="17081189"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Matična številka:                        __________________________________________</w:t>
      </w:r>
    </w:p>
    <w:p w14:paraId="20736C0A"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Številka vpisa v sodni register (št. vložka):   ________________________________</w:t>
      </w:r>
    </w:p>
    <w:p w14:paraId="53D06CA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Odgovorna oseba za podpis pogodbe:  _____________________________________</w:t>
      </w:r>
    </w:p>
    <w:p w14:paraId="07536941"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880479" w:rsidRDefault="003E2E91" w:rsidP="003E2E91">
      <w:pPr>
        <w:widowControl w:val="0"/>
        <w:spacing w:before="120"/>
        <w:rPr>
          <w:rFonts w:ascii="Arial" w:eastAsia="Batang" w:hAnsi="Arial" w:cs="Arial"/>
          <w:sz w:val="20"/>
          <w:szCs w:val="20"/>
          <w:lang w:eastAsia="ko-KR"/>
        </w:rPr>
      </w:pPr>
      <w:r w:rsidRPr="00880479">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880479" w:rsidRDefault="003E2E91" w:rsidP="003E2E91">
      <w:pPr>
        <w:widowControl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DA                       NE</w:t>
      </w:r>
    </w:p>
    <w:p w14:paraId="180E281E" w14:textId="77777777" w:rsidR="003E2E91" w:rsidRPr="00880479" w:rsidRDefault="003E2E91" w:rsidP="003E2E91">
      <w:pPr>
        <w:widowControl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(ustrezno obkroži)</w:t>
      </w:r>
    </w:p>
    <w:p w14:paraId="7225C41D" w14:textId="77777777" w:rsidR="00EF6FDA" w:rsidRPr="00880479"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880479"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880479" w:rsidRDefault="005770B5" w:rsidP="005770B5">
      <w:pPr>
        <w:autoSpaceDE w:val="0"/>
        <w:autoSpaceDN w:val="0"/>
        <w:adjustRightInd w:val="0"/>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00C65055" w:rsidRPr="00880479">
        <w:rPr>
          <w:rFonts w:ascii="Arial" w:hAnsi="Arial" w:cs="Arial"/>
          <w:sz w:val="20"/>
          <w:szCs w:val="20"/>
        </w:rPr>
        <w:tab/>
      </w:r>
      <w:r w:rsidRPr="00880479">
        <w:rPr>
          <w:rFonts w:ascii="Arial" w:hAnsi="Arial" w:cs="Arial"/>
          <w:sz w:val="20"/>
          <w:szCs w:val="20"/>
        </w:rPr>
        <w:tab/>
        <w:t xml:space="preserve">Žig: </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podizvajalca:</w:t>
      </w:r>
    </w:p>
    <w:p w14:paraId="546599D5"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055F9B8" w14:textId="6AD55DA7" w:rsidR="003E2E91" w:rsidRPr="00880479" w:rsidRDefault="003E2E91" w:rsidP="00F32528">
      <w:pPr>
        <w:pStyle w:val="Naslov2"/>
        <w:rPr>
          <w:i w:val="0"/>
          <w:sz w:val="20"/>
          <w:szCs w:val="20"/>
        </w:rPr>
      </w:pPr>
      <w:bookmarkStart w:id="53" w:name="_Toc380395342"/>
      <w:bookmarkStart w:id="54" w:name="_Toc492474476"/>
      <w:bookmarkStart w:id="55" w:name="_Toc514231616"/>
      <w:bookmarkStart w:id="56" w:name="_Toc514231951"/>
      <w:bookmarkStart w:id="57" w:name="_Toc516144210"/>
      <w:bookmarkStart w:id="58" w:name="_Toc532533803"/>
      <w:bookmarkStart w:id="59" w:name="_Toc57805105"/>
      <w:bookmarkStart w:id="60" w:name="_Toc127426869"/>
      <w:r w:rsidRPr="00880479">
        <w:rPr>
          <w:i w:val="0"/>
          <w:sz w:val="20"/>
          <w:szCs w:val="20"/>
        </w:rPr>
        <w:lastRenderedPageBreak/>
        <w:t xml:space="preserve">Obrazec </w:t>
      </w:r>
      <w:bookmarkEnd w:id="53"/>
      <w:bookmarkEnd w:id="54"/>
      <w:bookmarkEnd w:id="55"/>
      <w:bookmarkEnd w:id="56"/>
      <w:bookmarkEnd w:id="57"/>
      <w:bookmarkEnd w:id="58"/>
      <w:bookmarkEnd w:id="59"/>
      <w:r w:rsidR="000B37E4" w:rsidRPr="00880479">
        <w:rPr>
          <w:i w:val="0"/>
          <w:sz w:val="20"/>
          <w:szCs w:val="20"/>
        </w:rPr>
        <w:t>9</w:t>
      </w:r>
      <w:bookmarkEnd w:id="60"/>
    </w:p>
    <w:p w14:paraId="4D59CFB3"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PONUDNIK:</w:t>
      </w:r>
    </w:p>
    <w:p w14:paraId="5792AC84"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30F12B5B"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2F190F03"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6F61AE7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SOGLASJE PODIZVAJALCA</w:t>
      </w:r>
    </w:p>
    <w:p w14:paraId="6EC2944A"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Podizvajalec: ……………………</w:t>
      </w:r>
      <w:r w:rsidR="00866274" w:rsidRPr="00880479">
        <w:rPr>
          <w:rFonts w:ascii="Arial" w:eastAsia="Batang" w:hAnsi="Arial" w:cs="Arial"/>
          <w:sz w:val="20"/>
          <w:szCs w:val="20"/>
          <w:lang w:eastAsia="ko-KR"/>
        </w:rPr>
        <w:t>…………………………………………………………………………………</w:t>
      </w:r>
    </w:p>
    <w:p w14:paraId="0DFD26EC"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(naziv in naslov podizvajalca)</w:t>
      </w:r>
    </w:p>
    <w:p w14:paraId="43CAD75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57B419DE" w14:textId="3A073206" w:rsidR="003E2E91" w:rsidRPr="00880479" w:rsidRDefault="003E2E91" w:rsidP="003E2E91">
      <w:pPr>
        <w:autoSpaceDE w:val="0"/>
        <w:autoSpaceDN w:val="0"/>
        <w:adjustRightInd w:val="0"/>
        <w:spacing w:before="120"/>
        <w:jc w:val="both"/>
        <w:rPr>
          <w:rFonts w:ascii="Arial" w:eastAsia="Batang" w:hAnsi="Arial" w:cs="Arial"/>
          <w:sz w:val="20"/>
          <w:szCs w:val="20"/>
          <w:lang w:eastAsia="ko-KR"/>
        </w:rPr>
      </w:pPr>
      <w:r w:rsidRPr="00880479">
        <w:rPr>
          <w:rFonts w:ascii="Arial" w:eastAsia="Batang" w:hAnsi="Arial" w:cs="Arial"/>
          <w:sz w:val="20"/>
          <w:szCs w:val="20"/>
          <w:lang w:eastAsia="ko-KR"/>
        </w:rPr>
        <w:t>V zvezi z javnim naročilom št…………………….., »</w:t>
      </w:r>
      <w:r w:rsidR="00D02B51" w:rsidRPr="00880479">
        <w:rPr>
          <w:rFonts w:ascii="Arial" w:hAnsi="Arial" w:cs="Arial"/>
          <w:b/>
          <w:bCs/>
          <w:sz w:val="20"/>
          <w:szCs w:val="20"/>
        </w:rPr>
        <w:t>Popravilo rezervnih delov EMG 312 in potniških vagonov</w:t>
      </w:r>
      <w:r w:rsidRPr="00880479">
        <w:rPr>
          <w:rFonts w:ascii="Arial" w:eastAsia="Batang" w:hAnsi="Arial" w:cs="Arial"/>
          <w:b/>
          <w:sz w:val="20"/>
          <w:szCs w:val="20"/>
          <w:lang w:eastAsia="ko-KR"/>
        </w:rPr>
        <w:t>«</w:t>
      </w:r>
      <w:r w:rsidR="006333ED" w:rsidRPr="00880479">
        <w:rPr>
          <w:rFonts w:ascii="Arial" w:eastAsia="Batang" w:hAnsi="Arial" w:cs="Arial"/>
          <w:b/>
          <w:sz w:val="20"/>
          <w:szCs w:val="20"/>
          <w:lang w:eastAsia="ko-KR"/>
        </w:rPr>
        <w:t xml:space="preserve"> </w:t>
      </w:r>
      <w:r w:rsidRPr="00880479">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88047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88047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880479" w:rsidRDefault="003E2E91" w:rsidP="003E2E91">
      <w:pPr>
        <w:rPr>
          <w:rFonts w:ascii="Arial" w:hAnsi="Arial" w:cs="Arial"/>
          <w:noProof/>
          <w:sz w:val="20"/>
          <w:szCs w:val="20"/>
        </w:rPr>
      </w:pPr>
      <w:r w:rsidRPr="00880479">
        <w:rPr>
          <w:rFonts w:ascii="Arial" w:hAnsi="Arial" w:cs="Arial"/>
          <w:noProof/>
          <w:sz w:val="20"/>
          <w:szCs w:val="20"/>
        </w:rPr>
        <w:t>Kraj in datum:</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Žig:</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Podpis podizvajalca:</w:t>
      </w:r>
    </w:p>
    <w:p w14:paraId="56DAD0D2" w14:textId="77777777" w:rsidR="003E2E91" w:rsidRPr="00880479" w:rsidRDefault="003E2E91" w:rsidP="003E2E91">
      <w:pPr>
        <w:spacing w:before="120" w:after="120"/>
        <w:rPr>
          <w:rFonts w:ascii="Arial" w:eastAsia="Batang" w:hAnsi="Arial" w:cs="Arial"/>
          <w:sz w:val="20"/>
          <w:szCs w:val="20"/>
          <w:lang w:eastAsia="ko-KR"/>
        </w:rPr>
      </w:pPr>
    </w:p>
    <w:p w14:paraId="2389E461" w14:textId="77777777" w:rsidR="003E2E91" w:rsidRPr="00880479" w:rsidRDefault="003E2E91" w:rsidP="003E2E91">
      <w:pPr>
        <w:spacing w:before="120" w:after="120"/>
        <w:rPr>
          <w:rFonts w:ascii="Arial" w:eastAsia="Batang" w:hAnsi="Arial" w:cs="Arial"/>
          <w:sz w:val="20"/>
          <w:szCs w:val="20"/>
          <w:lang w:eastAsia="ko-KR"/>
        </w:rPr>
      </w:pPr>
    </w:p>
    <w:p w14:paraId="7C0B19C7" w14:textId="77777777" w:rsidR="003E2E91" w:rsidRPr="00880479" w:rsidRDefault="003E2E91" w:rsidP="003E2E91">
      <w:pPr>
        <w:spacing w:before="120" w:after="120"/>
        <w:rPr>
          <w:rFonts w:ascii="Arial" w:eastAsia="Batang" w:hAnsi="Arial" w:cs="Arial"/>
          <w:sz w:val="20"/>
          <w:szCs w:val="20"/>
          <w:lang w:eastAsia="ko-KR"/>
        </w:rPr>
      </w:pPr>
    </w:p>
    <w:p w14:paraId="50E8DE81" w14:textId="77777777" w:rsidR="003F7159" w:rsidRPr="00880479" w:rsidRDefault="003F7159" w:rsidP="003E2E91">
      <w:pPr>
        <w:spacing w:before="120" w:after="120"/>
        <w:rPr>
          <w:rFonts w:ascii="Arial" w:eastAsia="Batang" w:hAnsi="Arial" w:cs="Arial"/>
          <w:sz w:val="20"/>
          <w:szCs w:val="20"/>
          <w:lang w:eastAsia="ko-KR"/>
        </w:rPr>
      </w:pPr>
    </w:p>
    <w:p w14:paraId="10ACD468" w14:textId="77777777" w:rsidR="003F7159" w:rsidRPr="00880479" w:rsidRDefault="003F7159" w:rsidP="003E2E91">
      <w:pPr>
        <w:spacing w:before="120" w:after="120"/>
        <w:rPr>
          <w:rFonts w:ascii="Arial" w:eastAsia="Batang" w:hAnsi="Arial" w:cs="Arial"/>
          <w:sz w:val="20"/>
          <w:szCs w:val="20"/>
          <w:lang w:eastAsia="ko-KR"/>
        </w:rPr>
      </w:pPr>
    </w:p>
    <w:p w14:paraId="515D4F94" w14:textId="77777777" w:rsidR="003F7159" w:rsidRPr="00880479" w:rsidRDefault="003F7159" w:rsidP="003E2E91">
      <w:pPr>
        <w:spacing w:before="120" w:after="120"/>
        <w:rPr>
          <w:rFonts w:ascii="Arial" w:eastAsia="Batang" w:hAnsi="Arial" w:cs="Arial"/>
          <w:sz w:val="20"/>
          <w:szCs w:val="20"/>
          <w:lang w:eastAsia="ko-KR"/>
        </w:rPr>
      </w:pPr>
    </w:p>
    <w:p w14:paraId="03C2CAA5" w14:textId="77777777" w:rsidR="003F7159" w:rsidRPr="00880479" w:rsidRDefault="003F7159" w:rsidP="003E2E91">
      <w:pPr>
        <w:spacing w:before="120" w:after="120"/>
        <w:rPr>
          <w:rFonts w:ascii="Arial" w:eastAsia="Batang" w:hAnsi="Arial" w:cs="Arial"/>
          <w:sz w:val="20"/>
          <w:szCs w:val="20"/>
          <w:lang w:eastAsia="ko-KR"/>
        </w:rPr>
      </w:pPr>
    </w:p>
    <w:p w14:paraId="62E4C24E" w14:textId="77777777" w:rsidR="003E2E91" w:rsidRPr="00880479" w:rsidRDefault="003E2E91" w:rsidP="00A0707B">
      <w:pPr>
        <w:spacing w:line="276" w:lineRule="auto"/>
        <w:jc w:val="both"/>
        <w:rPr>
          <w:rFonts w:ascii="Arial" w:eastAsia="Batang" w:hAnsi="Arial" w:cs="Arial"/>
          <w:b/>
          <w:sz w:val="20"/>
          <w:szCs w:val="20"/>
          <w:lang w:eastAsia="ko-KR"/>
        </w:rPr>
      </w:pPr>
      <w:r w:rsidRPr="00880479">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880479" w:rsidRDefault="00EF6FDA" w:rsidP="003E2E91">
      <w:pPr>
        <w:spacing w:line="276" w:lineRule="auto"/>
        <w:rPr>
          <w:rFonts w:ascii="Arial" w:eastAsia="Batang" w:hAnsi="Arial" w:cs="Arial"/>
          <w:b/>
          <w:sz w:val="20"/>
          <w:szCs w:val="20"/>
          <w:lang w:eastAsia="ko-KR"/>
        </w:rPr>
      </w:pPr>
    </w:p>
    <w:p w14:paraId="5E500405" w14:textId="77777777" w:rsidR="00EF6FDA" w:rsidRPr="00880479" w:rsidRDefault="00EF6FDA" w:rsidP="003E2E91">
      <w:pPr>
        <w:spacing w:line="276" w:lineRule="auto"/>
        <w:rPr>
          <w:rFonts w:ascii="Arial" w:eastAsia="Batang" w:hAnsi="Arial" w:cs="Arial"/>
          <w:b/>
          <w:sz w:val="20"/>
          <w:szCs w:val="20"/>
          <w:lang w:eastAsia="ko-KR"/>
        </w:rPr>
      </w:pPr>
    </w:p>
    <w:p w14:paraId="3EB70D5B" w14:textId="77777777" w:rsidR="00EF6FDA" w:rsidRPr="00880479" w:rsidRDefault="00EF6FDA" w:rsidP="003E2E91">
      <w:pPr>
        <w:spacing w:line="276" w:lineRule="auto"/>
        <w:rPr>
          <w:rFonts w:ascii="Arial" w:eastAsia="Batang" w:hAnsi="Arial" w:cs="Arial"/>
          <w:b/>
          <w:sz w:val="20"/>
          <w:szCs w:val="20"/>
          <w:lang w:eastAsia="ko-KR"/>
        </w:rPr>
      </w:pPr>
    </w:p>
    <w:p w14:paraId="0F883839" w14:textId="77777777" w:rsidR="00EF6FDA" w:rsidRPr="00880479" w:rsidRDefault="00EF6FDA" w:rsidP="003E2E91">
      <w:pPr>
        <w:spacing w:line="276" w:lineRule="auto"/>
        <w:rPr>
          <w:rFonts w:ascii="Arial" w:eastAsia="Batang" w:hAnsi="Arial" w:cs="Arial"/>
          <w:b/>
          <w:sz w:val="20"/>
          <w:szCs w:val="20"/>
          <w:lang w:eastAsia="ko-KR"/>
        </w:rPr>
      </w:pPr>
    </w:p>
    <w:p w14:paraId="12DC4E5F" w14:textId="77777777" w:rsidR="00283CC0" w:rsidRPr="00880479" w:rsidRDefault="00283CC0" w:rsidP="003E2E91">
      <w:pPr>
        <w:spacing w:line="276" w:lineRule="auto"/>
        <w:rPr>
          <w:rFonts w:ascii="Arial" w:eastAsia="Batang" w:hAnsi="Arial" w:cs="Arial"/>
          <w:b/>
          <w:sz w:val="20"/>
          <w:szCs w:val="20"/>
          <w:lang w:eastAsia="ko-KR"/>
        </w:rPr>
      </w:pPr>
    </w:p>
    <w:p w14:paraId="28B74205" w14:textId="77777777" w:rsidR="00283CC0" w:rsidRPr="00880479" w:rsidRDefault="00283CC0" w:rsidP="003E2E91">
      <w:pPr>
        <w:spacing w:line="276" w:lineRule="auto"/>
        <w:rPr>
          <w:rFonts w:ascii="Arial" w:eastAsia="Batang" w:hAnsi="Arial" w:cs="Arial"/>
          <w:b/>
          <w:sz w:val="20"/>
          <w:szCs w:val="20"/>
          <w:lang w:eastAsia="ko-KR"/>
        </w:rPr>
      </w:pPr>
    </w:p>
    <w:p w14:paraId="196C7370" w14:textId="77777777" w:rsidR="00283CC0" w:rsidRPr="00880479" w:rsidRDefault="00283CC0" w:rsidP="003E2E91">
      <w:pPr>
        <w:spacing w:line="276" w:lineRule="auto"/>
        <w:rPr>
          <w:rFonts w:ascii="Arial" w:eastAsia="Batang" w:hAnsi="Arial" w:cs="Arial"/>
          <w:b/>
          <w:sz w:val="20"/>
          <w:szCs w:val="20"/>
          <w:lang w:eastAsia="ko-KR"/>
        </w:rPr>
      </w:pPr>
    </w:p>
    <w:p w14:paraId="70955D50" w14:textId="77777777" w:rsidR="00283CC0" w:rsidRPr="00880479" w:rsidRDefault="00283CC0" w:rsidP="003E2E91">
      <w:pPr>
        <w:spacing w:line="276" w:lineRule="auto"/>
        <w:rPr>
          <w:rFonts w:ascii="Arial" w:eastAsia="Batang" w:hAnsi="Arial" w:cs="Arial"/>
          <w:b/>
          <w:sz w:val="20"/>
          <w:szCs w:val="20"/>
          <w:lang w:eastAsia="ko-KR"/>
        </w:rPr>
      </w:pPr>
    </w:p>
    <w:p w14:paraId="77E1A637" w14:textId="77777777" w:rsidR="00EF6FDA" w:rsidRPr="00880479" w:rsidRDefault="00EF6FDA" w:rsidP="003E2E91">
      <w:pPr>
        <w:spacing w:line="276" w:lineRule="auto"/>
        <w:rPr>
          <w:rFonts w:ascii="Arial" w:eastAsia="Batang" w:hAnsi="Arial" w:cs="Arial"/>
          <w:b/>
          <w:sz w:val="20"/>
          <w:szCs w:val="20"/>
          <w:lang w:eastAsia="ko-KR"/>
        </w:rPr>
      </w:pPr>
    </w:p>
    <w:p w14:paraId="26B27F12" w14:textId="77777777" w:rsidR="00EF6FDA" w:rsidRPr="00880479" w:rsidRDefault="00EF6FDA" w:rsidP="003E2E91">
      <w:pPr>
        <w:spacing w:line="276" w:lineRule="auto"/>
        <w:rPr>
          <w:rFonts w:ascii="Arial" w:eastAsia="Batang" w:hAnsi="Arial" w:cs="Arial"/>
          <w:b/>
          <w:sz w:val="20"/>
          <w:szCs w:val="20"/>
          <w:lang w:eastAsia="ko-KR"/>
        </w:rPr>
      </w:pPr>
    </w:p>
    <w:p w14:paraId="28C1AF61" w14:textId="20F064CC" w:rsidR="003E2E91" w:rsidRPr="00880479" w:rsidRDefault="003F7159" w:rsidP="00F32528">
      <w:pPr>
        <w:pStyle w:val="Naslov2"/>
        <w:rPr>
          <w:i w:val="0"/>
          <w:sz w:val="20"/>
          <w:szCs w:val="20"/>
        </w:rPr>
      </w:pPr>
      <w:bookmarkStart w:id="61" w:name="_Toc453065389"/>
      <w:bookmarkStart w:id="62" w:name="_Toc492474477"/>
      <w:bookmarkStart w:id="63" w:name="_Toc514231617"/>
      <w:bookmarkStart w:id="64" w:name="_Toc514231952"/>
      <w:bookmarkStart w:id="65" w:name="_Toc516144211"/>
      <w:bookmarkStart w:id="66" w:name="_Toc532533804"/>
      <w:bookmarkStart w:id="67" w:name="_Toc57805106"/>
      <w:bookmarkStart w:id="68" w:name="_Toc127426870"/>
      <w:r w:rsidRPr="00880479">
        <w:rPr>
          <w:i w:val="0"/>
          <w:sz w:val="20"/>
          <w:szCs w:val="20"/>
        </w:rPr>
        <w:lastRenderedPageBreak/>
        <w:t>O</w:t>
      </w:r>
      <w:r w:rsidR="003E2E91" w:rsidRPr="00880479">
        <w:rPr>
          <w:i w:val="0"/>
          <w:sz w:val="20"/>
          <w:szCs w:val="20"/>
        </w:rPr>
        <w:t>brazec</w:t>
      </w:r>
      <w:bookmarkEnd w:id="61"/>
      <w:bookmarkEnd w:id="62"/>
      <w:bookmarkEnd w:id="63"/>
      <w:bookmarkEnd w:id="64"/>
      <w:bookmarkEnd w:id="65"/>
      <w:bookmarkEnd w:id="66"/>
      <w:r w:rsidR="000B37E4" w:rsidRPr="00880479">
        <w:rPr>
          <w:i w:val="0"/>
          <w:sz w:val="20"/>
          <w:szCs w:val="20"/>
        </w:rPr>
        <w:t xml:space="preserve"> </w:t>
      </w:r>
      <w:r w:rsidR="005770B5" w:rsidRPr="00880479">
        <w:rPr>
          <w:i w:val="0"/>
          <w:sz w:val="20"/>
          <w:szCs w:val="20"/>
        </w:rPr>
        <w:t>1</w:t>
      </w:r>
      <w:bookmarkEnd w:id="67"/>
      <w:r w:rsidR="000B37E4" w:rsidRPr="00880479">
        <w:rPr>
          <w:i w:val="0"/>
          <w:sz w:val="20"/>
          <w:szCs w:val="20"/>
        </w:rPr>
        <w:t>0</w:t>
      </w:r>
      <w:bookmarkEnd w:id="68"/>
    </w:p>
    <w:p w14:paraId="2971EDE9"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PONUDNIK:</w:t>
      </w:r>
    </w:p>
    <w:p w14:paraId="0BEC7080"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08A483E5" w14:textId="77777777" w:rsidR="003E2E91" w:rsidRPr="00880479" w:rsidRDefault="003E2E91" w:rsidP="0096694E">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2A648DCF"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6EA0F8B7"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SEZNAM PODIZVAJALCEV</w:t>
      </w:r>
    </w:p>
    <w:p w14:paraId="338CE86E" w14:textId="77777777" w:rsidR="003E2E91" w:rsidRPr="00880479"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179D13A6" w:rsidR="003E2E91" w:rsidRPr="00880479" w:rsidRDefault="003E2E91" w:rsidP="00A0707B">
      <w:pPr>
        <w:autoSpaceDE w:val="0"/>
        <w:autoSpaceDN w:val="0"/>
        <w:adjustRightInd w:val="0"/>
        <w:spacing w:before="120"/>
        <w:jc w:val="both"/>
        <w:rPr>
          <w:rFonts w:ascii="Arial" w:eastAsia="Batang" w:hAnsi="Arial" w:cs="Arial"/>
          <w:b/>
          <w:bCs/>
          <w:sz w:val="20"/>
          <w:szCs w:val="20"/>
          <w:lang w:eastAsia="ko-KR"/>
        </w:rPr>
      </w:pPr>
      <w:r w:rsidRPr="00880479">
        <w:rPr>
          <w:rFonts w:ascii="Arial" w:eastAsia="Batang" w:hAnsi="Arial" w:cs="Arial"/>
          <w:sz w:val="20"/>
          <w:szCs w:val="20"/>
          <w:lang w:eastAsia="ko-KR"/>
        </w:rPr>
        <w:t xml:space="preserve">Predmet javnega naročila: </w:t>
      </w:r>
      <w:r w:rsidRPr="00880479">
        <w:rPr>
          <w:rFonts w:ascii="Arial" w:eastAsia="Batang" w:hAnsi="Arial" w:cs="Arial"/>
          <w:b/>
          <w:bCs/>
          <w:sz w:val="20"/>
          <w:szCs w:val="20"/>
          <w:lang w:eastAsia="ko-KR"/>
        </w:rPr>
        <w:t>»</w:t>
      </w:r>
      <w:r w:rsidR="00D02B51" w:rsidRPr="00880479">
        <w:rPr>
          <w:rFonts w:ascii="Arial" w:hAnsi="Arial" w:cs="Arial"/>
          <w:b/>
          <w:bCs/>
          <w:sz w:val="20"/>
          <w:szCs w:val="20"/>
        </w:rPr>
        <w:t>Popravilo rezervnih delov EMG 312 in potniških vagonov</w:t>
      </w:r>
      <w:r w:rsidRPr="00880479">
        <w:rPr>
          <w:rFonts w:ascii="Arial" w:eastAsia="Batang" w:hAnsi="Arial" w:cs="Arial"/>
          <w:b/>
          <w:bCs/>
          <w:sz w:val="20"/>
          <w:szCs w:val="20"/>
          <w:lang w:eastAsia="ko-KR"/>
        </w:rPr>
        <w:t>«</w:t>
      </w:r>
    </w:p>
    <w:p w14:paraId="66254C9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880479" w:rsidRPr="00880479"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Vrednost (v EUR z DDV) in delež (v %):</w:t>
            </w:r>
          </w:p>
        </w:tc>
      </w:tr>
      <w:tr w:rsidR="00880479" w:rsidRPr="00880479"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880479" w:rsidRDefault="003E2E91" w:rsidP="003E2E91">
            <w:pPr>
              <w:rPr>
                <w:rFonts w:ascii="Arial" w:eastAsia="Batang" w:hAnsi="Arial" w:cs="Arial"/>
                <w:sz w:val="20"/>
                <w:szCs w:val="20"/>
                <w:lang w:eastAsia="ko-KR"/>
              </w:rPr>
            </w:pPr>
          </w:p>
          <w:p w14:paraId="7138242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880479" w:rsidRDefault="003E2E91" w:rsidP="003E2E91">
            <w:pPr>
              <w:rPr>
                <w:rFonts w:ascii="Arial" w:eastAsia="Batang" w:hAnsi="Arial" w:cs="Arial"/>
                <w:sz w:val="20"/>
                <w:szCs w:val="20"/>
                <w:lang w:eastAsia="ko-KR"/>
              </w:rPr>
            </w:pPr>
          </w:p>
          <w:p w14:paraId="10671CC9"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r w:rsidR="00880479" w:rsidRPr="00880479"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r w:rsidR="00880479" w:rsidRPr="00880479"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880479" w:rsidRDefault="003E2E91" w:rsidP="003E2E91">
      <w:pPr>
        <w:rPr>
          <w:rFonts w:ascii="Arial" w:hAnsi="Arial" w:cs="Arial"/>
          <w:noProof/>
          <w:sz w:val="20"/>
          <w:szCs w:val="20"/>
        </w:rPr>
      </w:pPr>
      <w:r w:rsidRPr="00880479">
        <w:rPr>
          <w:rFonts w:ascii="Arial" w:hAnsi="Arial" w:cs="Arial"/>
          <w:noProof/>
          <w:sz w:val="20"/>
          <w:szCs w:val="20"/>
        </w:rPr>
        <w:t>Kraj in datum:</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Žig:</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Podpis ponudnika:</w:t>
      </w:r>
    </w:p>
    <w:p w14:paraId="6B153A2D" w14:textId="77777777" w:rsidR="003E2E91" w:rsidRPr="00880479"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880479" w:rsidRDefault="00B40E2F" w:rsidP="00B40E2F">
      <w:pPr>
        <w:pStyle w:val="Noga"/>
        <w:tabs>
          <w:tab w:val="clear" w:pos="4536"/>
          <w:tab w:val="clear" w:pos="9072"/>
        </w:tabs>
        <w:rPr>
          <w:rFonts w:ascii="Arial" w:hAnsi="Arial" w:cs="Arial"/>
          <w:b/>
          <w:szCs w:val="20"/>
        </w:rPr>
      </w:pPr>
    </w:p>
    <w:p w14:paraId="55044289" w14:textId="5C5A7A1D" w:rsidR="00E27AC6" w:rsidRPr="00880479" w:rsidRDefault="005B1108" w:rsidP="00D02B51">
      <w:pPr>
        <w:autoSpaceDE w:val="0"/>
        <w:autoSpaceDN w:val="0"/>
        <w:adjustRightInd w:val="0"/>
        <w:rPr>
          <w:rFonts w:ascii="Arial" w:hAnsi="Arial" w:cs="Arial"/>
          <w:sz w:val="20"/>
          <w:szCs w:val="20"/>
        </w:rPr>
      </w:pPr>
      <w:r w:rsidRPr="00880479">
        <w:rPr>
          <w:rFonts w:ascii="Arial" w:hAnsi="Arial" w:cs="Arial"/>
          <w:sz w:val="20"/>
          <w:szCs w:val="20"/>
        </w:rPr>
        <w:br w:type="page"/>
      </w:r>
      <w:r w:rsidR="000B37E4" w:rsidRPr="00880479">
        <w:rPr>
          <w:rFonts w:ascii="Arial" w:eastAsia="Batang" w:hAnsi="Arial" w:cs="Arial"/>
          <w:b/>
          <w:sz w:val="20"/>
          <w:szCs w:val="20"/>
          <w:lang w:eastAsia="ko-KR"/>
        </w:rPr>
        <w:lastRenderedPageBreak/>
        <w:t>Obrazec 1</w:t>
      </w:r>
      <w:r w:rsidR="00D02B51" w:rsidRPr="00880479">
        <w:rPr>
          <w:rFonts w:ascii="Arial" w:eastAsia="Batang" w:hAnsi="Arial" w:cs="Arial"/>
          <w:b/>
          <w:sz w:val="20"/>
          <w:szCs w:val="20"/>
          <w:lang w:eastAsia="ko-KR"/>
        </w:rPr>
        <w:t>1</w:t>
      </w:r>
    </w:p>
    <w:p w14:paraId="4C6F6BB6" w14:textId="77777777" w:rsidR="00BD4FF8" w:rsidRPr="00880479" w:rsidRDefault="00BD4FF8" w:rsidP="00BD4FF8">
      <w:pPr>
        <w:rPr>
          <w:rFonts w:ascii="Arial" w:eastAsia="Batang" w:hAnsi="Arial" w:cs="Arial"/>
          <w:sz w:val="20"/>
          <w:szCs w:val="20"/>
          <w:lang w:eastAsia="ko-KR"/>
        </w:rPr>
      </w:pPr>
    </w:p>
    <w:p w14:paraId="6983F36A" w14:textId="77777777" w:rsidR="00BD4FF8" w:rsidRPr="00880479" w:rsidRDefault="00BD4FF8" w:rsidP="00BD4FF8">
      <w:pPr>
        <w:jc w:val="center"/>
        <w:rPr>
          <w:rFonts w:ascii="Arial" w:hAnsi="Arial" w:cs="Arial"/>
          <w:b/>
          <w:sz w:val="20"/>
          <w:szCs w:val="20"/>
        </w:rPr>
      </w:pPr>
      <w:r w:rsidRPr="00880479">
        <w:rPr>
          <w:rFonts w:ascii="Arial" w:hAnsi="Arial" w:cs="Arial"/>
          <w:b/>
          <w:sz w:val="20"/>
          <w:szCs w:val="20"/>
        </w:rPr>
        <w:t>REFERENCE PONUDNIKA</w:t>
      </w:r>
    </w:p>
    <w:p w14:paraId="061E2299" w14:textId="77777777" w:rsidR="00BD4FF8" w:rsidRPr="00880479" w:rsidRDefault="00BD4FF8" w:rsidP="00BD4FF8">
      <w:pPr>
        <w:jc w:val="center"/>
        <w:rPr>
          <w:rFonts w:ascii="Arial" w:hAnsi="Arial" w:cs="Arial"/>
          <w:b/>
          <w:sz w:val="20"/>
          <w:szCs w:val="20"/>
        </w:rPr>
      </w:pPr>
    </w:p>
    <w:p w14:paraId="4D21E913" w14:textId="77777777" w:rsidR="00BD4FF8" w:rsidRPr="00880479" w:rsidRDefault="00BD4FF8" w:rsidP="00BD4FF8">
      <w:pPr>
        <w:jc w:val="center"/>
        <w:rPr>
          <w:rFonts w:ascii="Arial" w:hAnsi="Arial" w:cs="Arial"/>
          <w:sz w:val="20"/>
          <w:szCs w:val="20"/>
        </w:rPr>
      </w:pPr>
    </w:p>
    <w:p w14:paraId="79CA16CB" w14:textId="77777777" w:rsidR="00B9641E" w:rsidRPr="00880479" w:rsidRDefault="00B9641E" w:rsidP="00B9641E">
      <w:pPr>
        <w:autoSpaceDE w:val="0"/>
        <w:autoSpaceDN w:val="0"/>
        <w:adjustRightInd w:val="0"/>
        <w:spacing w:after="160" w:line="252" w:lineRule="auto"/>
        <w:jc w:val="both"/>
        <w:rPr>
          <w:rFonts w:ascii="Arial" w:hAnsi="Arial" w:cs="Arial"/>
          <w:noProof/>
          <w:sz w:val="20"/>
          <w:szCs w:val="20"/>
        </w:rPr>
      </w:pPr>
      <w:r w:rsidRPr="00880479">
        <w:rPr>
          <w:rFonts w:ascii="Arial" w:hAnsi="Arial" w:cs="Arial"/>
          <w:noProof/>
          <w:sz w:val="20"/>
          <w:szCs w:val="20"/>
        </w:rPr>
        <w:t>PONUDNIK/GOSPODARSKI SUBJEKT:</w:t>
      </w:r>
    </w:p>
    <w:p w14:paraId="58D9586A" w14:textId="77777777" w:rsidR="00B9641E" w:rsidRPr="00880479" w:rsidRDefault="00B9641E" w:rsidP="00B9641E">
      <w:pPr>
        <w:spacing w:before="120" w:after="160" w:line="252" w:lineRule="auto"/>
        <w:jc w:val="both"/>
        <w:rPr>
          <w:rFonts w:ascii="Arial" w:hAnsi="Arial" w:cs="Arial"/>
          <w:noProof/>
          <w:sz w:val="20"/>
          <w:szCs w:val="20"/>
        </w:rPr>
      </w:pPr>
      <w:r w:rsidRPr="00880479">
        <w:rPr>
          <w:rFonts w:ascii="Arial" w:hAnsi="Arial" w:cs="Arial"/>
          <w:noProof/>
          <w:sz w:val="20"/>
          <w:szCs w:val="20"/>
        </w:rPr>
        <w:t>____________________</w:t>
      </w:r>
    </w:p>
    <w:p w14:paraId="2521BF4A" w14:textId="77777777" w:rsidR="00B9641E" w:rsidRPr="00880479" w:rsidRDefault="00B9641E" w:rsidP="00B9641E">
      <w:pPr>
        <w:spacing w:before="120" w:after="160" w:line="252" w:lineRule="auto"/>
        <w:jc w:val="both"/>
        <w:rPr>
          <w:rFonts w:ascii="Arial" w:hAnsi="Arial" w:cs="Arial"/>
          <w:noProof/>
          <w:sz w:val="20"/>
          <w:szCs w:val="20"/>
        </w:rPr>
      </w:pPr>
      <w:r w:rsidRPr="00880479">
        <w:rPr>
          <w:rFonts w:ascii="Arial" w:hAnsi="Arial" w:cs="Arial"/>
          <w:noProof/>
          <w:sz w:val="20"/>
          <w:szCs w:val="20"/>
        </w:rPr>
        <w:t>____________________</w:t>
      </w:r>
    </w:p>
    <w:p w14:paraId="1AB43920" w14:textId="77777777" w:rsidR="00B9641E" w:rsidRPr="00880479" w:rsidRDefault="00B9641E" w:rsidP="00B9641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b/>
          <w:noProof/>
          <w:sz w:val="20"/>
          <w:szCs w:val="20"/>
        </w:rPr>
      </w:pPr>
      <w:r w:rsidRPr="00880479">
        <w:rPr>
          <w:rFonts w:ascii="Arial" w:hAnsi="Arial" w:cs="Arial"/>
          <w:noProof/>
          <w:sz w:val="20"/>
          <w:szCs w:val="20"/>
        </w:rPr>
        <w:t xml:space="preserve">Ponudnik mora navesti podatke iz katerih bo razvidno, da je v zadnjih </w:t>
      </w:r>
      <w:r w:rsidRPr="00880479">
        <w:rPr>
          <w:rFonts w:ascii="Arial" w:hAnsi="Arial" w:cs="Arial"/>
          <w:b/>
          <w:noProof/>
          <w:sz w:val="20"/>
          <w:szCs w:val="20"/>
        </w:rPr>
        <w:t>treh letih</w:t>
      </w:r>
      <w:r w:rsidRPr="00880479">
        <w:rPr>
          <w:rFonts w:ascii="Arial" w:hAnsi="Arial" w:cs="Arial"/>
          <w:noProof/>
          <w:sz w:val="20"/>
          <w:szCs w:val="20"/>
        </w:rPr>
        <w:t xml:space="preserve"> pred dnevom objave tega javnega razpisa ustrezno izvedel storitev popravila primerljivih (enakih ali podobnih) rezervnih delov, ki so predmet tega javnega naročila, </w:t>
      </w:r>
      <w:r w:rsidRPr="00880479">
        <w:rPr>
          <w:rFonts w:ascii="Arial" w:hAnsi="Arial" w:cs="Arial"/>
          <w:b/>
          <w:noProof/>
          <w:sz w:val="20"/>
          <w:szCs w:val="20"/>
        </w:rPr>
        <w:t>vsaj enemu železniškemu prevoznemu podjetju ali pooblaščeni delavnici za vzdrževanje železniških vozil, ki so članice UIC, ali proizvajalcu železniških vozil.</w:t>
      </w:r>
    </w:p>
    <w:p w14:paraId="0F003FCB" w14:textId="77777777" w:rsidR="00B9641E" w:rsidRPr="00880479" w:rsidRDefault="00B9641E" w:rsidP="00B9641E">
      <w:pPr>
        <w:spacing w:before="120"/>
        <w:jc w:val="both"/>
        <w:rPr>
          <w:rFonts w:ascii="Arial" w:hAnsi="Arial" w:cs="Arial"/>
          <w:noProof/>
          <w:sz w:val="20"/>
          <w:szCs w:val="20"/>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2981"/>
        <w:gridCol w:w="1697"/>
        <w:gridCol w:w="2551"/>
      </w:tblGrid>
      <w:tr w:rsidR="00880479" w:rsidRPr="00880479" w14:paraId="07DF234F" w14:textId="77777777" w:rsidTr="00D455AA">
        <w:trPr>
          <w:jc w:val="center"/>
        </w:trPr>
        <w:tc>
          <w:tcPr>
            <w:tcW w:w="1980" w:type="dxa"/>
            <w:vAlign w:val="center"/>
          </w:tcPr>
          <w:p w14:paraId="179C06F2"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Dobava/Pogodba</w:t>
            </w:r>
          </w:p>
        </w:tc>
        <w:tc>
          <w:tcPr>
            <w:tcW w:w="2126" w:type="dxa"/>
            <w:vAlign w:val="center"/>
          </w:tcPr>
          <w:p w14:paraId="57C32E3B"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Datum zaključka</w:t>
            </w:r>
          </w:p>
        </w:tc>
        <w:tc>
          <w:tcPr>
            <w:tcW w:w="2981" w:type="dxa"/>
            <w:vAlign w:val="center"/>
          </w:tcPr>
          <w:p w14:paraId="75D16FBD"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Vrsta oz. tip rez dela</w:t>
            </w:r>
          </w:p>
        </w:tc>
        <w:tc>
          <w:tcPr>
            <w:tcW w:w="1697" w:type="dxa"/>
            <w:vAlign w:val="center"/>
          </w:tcPr>
          <w:p w14:paraId="7EB88B7C"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Količina</w:t>
            </w:r>
          </w:p>
        </w:tc>
        <w:tc>
          <w:tcPr>
            <w:tcW w:w="2551" w:type="dxa"/>
            <w:vAlign w:val="center"/>
          </w:tcPr>
          <w:p w14:paraId="08CC0E8F"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Naročnik</w:t>
            </w:r>
          </w:p>
          <w:p w14:paraId="175736D4"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(naziv in naslov)</w:t>
            </w:r>
          </w:p>
        </w:tc>
      </w:tr>
      <w:tr w:rsidR="00880479" w:rsidRPr="00880479" w14:paraId="013AB4B5" w14:textId="77777777" w:rsidTr="00D455AA">
        <w:trPr>
          <w:jc w:val="center"/>
        </w:trPr>
        <w:tc>
          <w:tcPr>
            <w:tcW w:w="1980" w:type="dxa"/>
          </w:tcPr>
          <w:p w14:paraId="165A3B55" w14:textId="77777777" w:rsidR="00B9641E" w:rsidRPr="00880479" w:rsidRDefault="00B9641E" w:rsidP="00B9641E">
            <w:pPr>
              <w:spacing w:before="120"/>
              <w:jc w:val="both"/>
              <w:rPr>
                <w:rFonts w:ascii="Arial" w:hAnsi="Arial" w:cs="Arial"/>
                <w:noProof/>
                <w:sz w:val="20"/>
                <w:szCs w:val="20"/>
              </w:rPr>
            </w:pPr>
          </w:p>
        </w:tc>
        <w:tc>
          <w:tcPr>
            <w:tcW w:w="2126" w:type="dxa"/>
          </w:tcPr>
          <w:p w14:paraId="1EA2F71C" w14:textId="77777777" w:rsidR="00B9641E" w:rsidRPr="00880479" w:rsidRDefault="00B9641E" w:rsidP="00B9641E">
            <w:pPr>
              <w:spacing w:before="120"/>
              <w:jc w:val="both"/>
              <w:rPr>
                <w:rFonts w:ascii="Arial" w:hAnsi="Arial" w:cs="Arial"/>
                <w:noProof/>
                <w:sz w:val="20"/>
                <w:szCs w:val="20"/>
              </w:rPr>
            </w:pPr>
          </w:p>
        </w:tc>
        <w:tc>
          <w:tcPr>
            <w:tcW w:w="2981" w:type="dxa"/>
          </w:tcPr>
          <w:p w14:paraId="6CEEAEBB" w14:textId="77777777" w:rsidR="00B9641E" w:rsidRPr="00880479" w:rsidRDefault="00B9641E" w:rsidP="00B9641E">
            <w:pPr>
              <w:spacing w:before="120"/>
              <w:jc w:val="both"/>
              <w:rPr>
                <w:rFonts w:ascii="Arial" w:hAnsi="Arial" w:cs="Arial"/>
                <w:noProof/>
                <w:sz w:val="20"/>
                <w:szCs w:val="20"/>
              </w:rPr>
            </w:pPr>
          </w:p>
        </w:tc>
        <w:tc>
          <w:tcPr>
            <w:tcW w:w="1697" w:type="dxa"/>
          </w:tcPr>
          <w:p w14:paraId="1BB239AA" w14:textId="77777777" w:rsidR="00B9641E" w:rsidRPr="00880479" w:rsidRDefault="00B9641E" w:rsidP="00B9641E">
            <w:pPr>
              <w:spacing w:before="120"/>
              <w:jc w:val="both"/>
              <w:rPr>
                <w:rFonts w:ascii="Arial" w:hAnsi="Arial" w:cs="Arial"/>
                <w:noProof/>
                <w:sz w:val="20"/>
                <w:szCs w:val="20"/>
              </w:rPr>
            </w:pPr>
          </w:p>
        </w:tc>
        <w:tc>
          <w:tcPr>
            <w:tcW w:w="2551" w:type="dxa"/>
          </w:tcPr>
          <w:p w14:paraId="1F5B00CE" w14:textId="77777777" w:rsidR="00B9641E" w:rsidRPr="00880479" w:rsidRDefault="00B9641E" w:rsidP="00B9641E">
            <w:pPr>
              <w:spacing w:before="120"/>
              <w:jc w:val="both"/>
              <w:rPr>
                <w:rFonts w:ascii="Arial" w:hAnsi="Arial" w:cs="Arial"/>
                <w:noProof/>
                <w:sz w:val="20"/>
                <w:szCs w:val="20"/>
              </w:rPr>
            </w:pPr>
          </w:p>
        </w:tc>
      </w:tr>
      <w:tr w:rsidR="00880479" w:rsidRPr="00880479" w14:paraId="4BCCC7FA" w14:textId="77777777" w:rsidTr="00D455AA">
        <w:trPr>
          <w:jc w:val="center"/>
        </w:trPr>
        <w:tc>
          <w:tcPr>
            <w:tcW w:w="1980" w:type="dxa"/>
          </w:tcPr>
          <w:p w14:paraId="44333D60" w14:textId="77777777" w:rsidR="00B9641E" w:rsidRPr="00880479" w:rsidRDefault="00B9641E" w:rsidP="00B9641E">
            <w:pPr>
              <w:spacing w:before="120"/>
              <w:jc w:val="both"/>
              <w:rPr>
                <w:rFonts w:ascii="Arial" w:hAnsi="Arial" w:cs="Arial"/>
                <w:noProof/>
                <w:sz w:val="20"/>
                <w:szCs w:val="20"/>
              </w:rPr>
            </w:pPr>
          </w:p>
        </w:tc>
        <w:tc>
          <w:tcPr>
            <w:tcW w:w="2126" w:type="dxa"/>
          </w:tcPr>
          <w:p w14:paraId="7CC65980" w14:textId="77777777" w:rsidR="00B9641E" w:rsidRPr="00880479" w:rsidRDefault="00B9641E" w:rsidP="00B9641E">
            <w:pPr>
              <w:spacing w:before="120"/>
              <w:jc w:val="both"/>
              <w:rPr>
                <w:rFonts w:ascii="Arial" w:hAnsi="Arial" w:cs="Arial"/>
                <w:noProof/>
                <w:sz w:val="20"/>
                <w:szCs w:val="20"/>
              </w:rPr>
            </w:pPr>
          </w:p>
        </w:tc>
        <w:tc>
          <w:tcPr>
            <w:tcW w:w="2981" w:type="dxa"/>
          </w:tcPr>
          <w:p w14:paraId="60646FB2" w14:textId="77777777" w:rsidR="00B9641E" w:rsidRPr="00880479" w:rsidRDefault="00B9641E" w:rsidP="00B9641E">
            <w:pPr>
              <w:spacing w:before="120"/>
              <w:jc w:val="both"/>
              <w:rPr>
                <w:rFonts w:ascii="Arial" w:hAnsi="Arial" w:cs="Arial"/>
                <w:noProof/>
                <w:sz w:val="20"/>
                <w:szCs w:val="20"/>
              </w:rPr>
            </w:pPr>
          </w:p>
        </w:tc>
        <w:tc>
          <w:tcPr>
            <w:tcW w:w="1697" w:type="dxa"/>
          </w:tcPr>
          <w:p w14:paraId="081DE499" w14:textId="77777777" w:rsidR="00B9641E" w:rsidRPr="00880479" w:rsidRDefault="00B9641E" w:rsidP="00B9641E">
            <w:pPr>
              <w:spacing w:before="120"/>
              <w:jc w:val="both"/>
              <w:rPr>
                <w:rFonts w:ascii="Arial" w:hAnsi="Arial" w:cs="Arial"/>
                <w:noProof/>
                <w:sz w:val="20"/>
                <w:szCs w:val="20"/>
              </w:rPr>
            </w:pPr>
          </w:p>
        </w:tc>
        <w:tc>
          <w:tcPr>
            <w:tcW w:w="2551" w:type="dxa"/>
          </w:tcPr>
          <w:p w14:paraId="7DD76864" w14:textId="77777777" w:rsidR="00B9641E" w:rsidRPr="00880479" w:rsidRDefault="00B9641E" w:rsidP="00B9641E">
            <w:pPr>
              <w:spacing w:before="120"/>
              <w:jc w:val="both"/>
              <w:rPr>
                <w:rFonts w:ascii="Arial" w:hAnsi="Arial" w:cs="Arial"/>
                <w:noProof/>
                <w:sz w:val="20"/>
                <w:szCs w:val="20"/>
              </w:rPr>
            </w:pPr>
          </w:p>
        </w:tc>
      </w:tr>
      <w:tr w:rsidR="00880479" w:rsidRPr="00880479" w14:paraId="5349838A" w14:textId="77777777" w:rsidTr="00D455AA">
        <w:trPr>
          <w:jc w:val="center"/>
        </w:trPr>
        <w:tc>
          <w:tcPr>
            <w:tcW w:w="1980" w:type="dxa"/>
          </w:tcPr>
          <w:p w14:paraId="0A20A135" w14:textId="77777777" w:rsidR="00B9641E" w:rsidRPr="00880479" w:rsidRDefault="00B9641E" w:rsidP="00B9641E">
            <w:pPr>
              <w:spacing w:before="120"/>
              <w:jc w:val="both"/>
              <w:rPr>
                <w:rFonts w:ascii="Arial" w:hAnsi="Arial" w:cs="Arial"/>
                <w:noProof/>
                <w:sz w:val="20"/>
                <w:szCs w:val="20"/>
              </w:rPr>
            </w:pPr>
          </w:p>
        </w:tc>
        <w:tc>
          <w:tcPr>
            <w:tcW w:w="2126" w:type="dxa"/>
          </w:tcPr>
          <w:p w14:paraId="20D52A80" w14:textId="77777777" w:rsidR="00B9641E" w:rsidRPr="00880479" w:rsidRDefault="00B9641E" w:rsidP="00B9641E">
            <w:pPr>
              <w:spacing w:before="120"/>
              <w:jc w:val="both"/>
              <w:rPr>
                <w:rFonts w:ascii="Arial" w:hAnsi="Arial" w:cs="Arial"/>
                <w:noProof/>
                <w:sz w:val="20"/>
                <w:szCs w:val="20"/>
              </w:rPr>
            </w:pPr>
          </w:p>
        </w:tc>
        <w:tc>
          <w:tcPr>
            <w:tcW w:w="2981" w:type="dxa"/>
          </w:tcPr>
          <w:p w14:paraId="2CCC257A" w14:textId="77777777" w:rsidR="00B9641E" w:rsidRPr="00880479" w:rsidRDefault="00B9641E" w:rsidP="00B9641E">
            <w:pPr>
              <w:spacing w:before="120"/>
              <w:jc w:val="both"/>
              <w:rPr>
                <w:rFonts w:ascii="Arial" w:hAnsi="Arial" w:cs="Arial"/>
                <w:noProof/>
                <w:sz w:val="20"/>
                <w:szCs w:val="20"/>
              </w:rPr>
            </w:pPr>
          </w:p>
        </w:tc>
        <w:tc>
          <w:tcPr>
            <w:tcW w:w="1697" w:type="dxa"/>
          </w:tcPr>
          <w:p w14:paraId="2EC67CE8" w14:textId="77777777" w:rsidR="00B9641E" w:rsidRPr="00880479" w:rsidRDefault="00B9641E" w:rsidP="00B9641E">
            <w:pPr>
              <w:spacing w:before="120"/>
              <w:jc w:val="both"/>
              <w:rPr>
                <w:rFonts w:ascii="Arial" w:hAnsi="Arial" w:cs="Arial"/>
                <w:noProof/>
                <w:sz w:val="20"/>
                <w:szCs w:val="20"/>
              </w:rPr>
            </w:pPr>
          </w:p>
        </w:tc>
        <w:tc>
          <w:tcPr>
            <w:tcW w:w="2551" w:type="dxa"/>
          </w:tcPr>
          <w:p w14:paraId="0FB2A3FB" w14:textId="77777777" w:rsidR="00B9641E" w:rsidRPr="00880479" w:rsidRDefault="00B9641E" w:rsidP="00B9641E">
            <w:pPr>
              <w:spacing w:before="120"/>
              <w:jc w:val="both"/>
              <w:rPr>
                <w:rFonts w:ascii="Arial" w:hAnsi="Arial" w:cs="Arial"/>
                <w:noProof/>
                <w:sz w:val="20"/>
                <w:szCs w:val="20"/>
              </w:rPr>
            </w:pPr>
          </w:p>
        </w:tc>
      </w:tr>
      <w:tr w:rsidR="00B9641E" w:rsidRPr="00880479" w14:paraId="41924F41" w14:textId="77777777" w:rsidTr="00D455AA">
        <w:trPr>
          <w:jc w:val="center"/>
        </w:trPr>
        <w:tc>
          <w:tcPr>
            <w:tcW w:w="1980" w:type="dxa"/>
          </w:tcPr>
          <w:p w14:paraId="4648172E" w14:textId="77777777" w:rsidR="00B9641E" w:rsidRPr="00880479" w:rsidRDefault="00B9641E" w:rsidP="00B9641E">
            <w:pPr>
              <w:spacing w:before="120"/>
              <w:jc w:val="both"/>
              <w:rPr>
                <w:rFonts w:ascii="Arial" w:hAnsi="Arial" w:cs="Arial"/>
                <w:noProof/>
                <w:sz w:val="20"/>
                <w:szCs w:val="20"/>
              </w:rPr>
            </w:pPr>
          </w:p>
        </w:tc>
        <w:tc>
          <w:tcPr>
            <w:tcW w:w="2126" w:type="dxa"/>
          </w:tcPr>
          <w:p w14:paraId="56AE1594" w14:textId="77777777" w:rsidR="00B9641E" w:rsidRPr="00880479" w:rsidRDefault="00B9641E" w:rsidP="00B9641E">
            <w:pPr>
              <w:spacing w:before="120"/>
              <w:jc w:val="both"/>
              <w:rPr>
                <w:rFonts w:ascii="Arial" w:hAnsi="Arial" w:cs="Arial"/>
                <w:noProof/>
                <w:sz w:val="20"/>
                <w:szCs w:val="20"/>
              </w:rPr>
            </w:pPr>
          </w:p>
        </w:tc>
        <w:tc>
          <w:tcPr>
            <w:tcW w:w="2981" w:type="dxa"/>
          </w:tcPr>
          <w:p w14:paraId="6F7EAEBF" w14:textId="77777777" w:rsidR="00B9641E" w:rsidRPr="00880479" w:rsidRDefault="00B9641E" w:rsidP="00B9641E">
            <w:pPr>
              <w:spacing w:before="120"/>
              <w:jc w:val="both"/>
              <w:rPr>
                <w:rFonts w:ascii="Arial" w:hAnsi="Arial" w:cs="Arial"/>
                <w:noProof/>
                <w:sz w:val="20"/>
                <w:szCs w:val="20"/>
              </w:rPr>
            </w:pPr>
          </w:p>
        </w:tc>
        <w:tc>
          <w:tcPr>
            <w:tcW w:w="1697" w:type="dxa"/>
          </w:tcPr>
          <w:p w14:paraId="6A02C960" w14:textId="77777777" w:rsidR="00B9641E" w:rsidRPr="00880479" w:rsidRDefault="00B9641E" w:rsidP="00B9641E">
            <w:pPr>
              <w:spacing w:before="120"/>
              <w:jc w:val="both"/>
              <w:rPr>
                <w:rFonts w:ascii="Arial" w:hAnsi="Arial" w:cs="Arial"/>
                <w:noProof/>
                <w:sz w:val="20"/>
                <w:szCs w:val="20"/>
              </w:rPr>
            </w:pPr>
          </w:p>
        </w:tc>
        <w:tc>
          <w:tcPr>
            <w:tcW w:w="2551" w:type="dxa"/>
          </w:tcPr>
          <w:p w14:paraId="07F4489C" w14:textId="77777777" w:rsidR="00B9641E" w:rsidRPr="00880479" w:rsidRDefault="00B9641E" w:rsidP="00B9641E">
            <w:pPr>
              <w:spacing w:before="120"/>
              <w:jc w:val="both"/>
              <w:rPr>
                <w:rFonts w:ascii="Arial" w:hAnsi="Arial" w:cs="Arial"/>
                <w:noProof/>
                <w:sz w:val="20"/>
                <w:szCs w:val="20"/>
              </w:rPr>
            </w:pPr>
          </w:p>
        </w:tc>
      </w:tr>
    </w:tbl>
    <w:p w14:paraId="24F74E80" w14:textId="77777777" w:rsidR="00B9641E" w:rsidRPr="00880479" w:rsidRDefault="00B9641E" w:rsidP="00B9641E">
      <w:pPr>
        <w:spacing w:before="120"/>
        <w:rPr>
          <w:rFonts w:ascii="Arial" w:hAnsi="Arial" w:cs="Arial"/>
          <w:noProof/>
          <w:sz w:val="20"/>
          <w:szCs w:val="20"/>
        </w:rPr>
      </w:pPr>
    </w:p>
    <w:p w14:paraId="3E8B4ED4" w14:textId="77777777" w:rsidR="00B9641E" w:rsidRPr="00880479" w:rsidRDefault="00B9641E" w:rsidP="00B9641E">
      <w:pPr>
        <w:jc w:val="both"/>
        <w:rPr>
          <w:rFonts w:ascii="Arial" w:hAnsi="Arial" w:cs="Arial"/>
          <w:noProof/>
          <w:sz w:val="20"/>
          <w:szCs w:val="20"/>
          <w:u w:val="single"/>
        </w:rPr>
      </w:pPr>
      <w:r w:rsidRPr="00880479">
        <w:rPr>
          <w:rFonts w:ascii="Arial" w:hAnsi="Arial" w:cs="Arial"/>
          <w:noProof/>
          <w:sz w:val="20"/>
          <w:szCs w:val="20"/>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 primerljivih (enakih ali podobnih) rezervnih delov, ki so predmet tega javnega naročila.</w:t>
      </w:r>
    </w:p>
    <w:p w14:paraId="015BFC0D" w14:textId="77777777" w:rsidR="00B9641E" w:rsidRPr="00880479" w:rsidRDefault="00B9641E" w:rsidP="00B9641E">
      <w:pPr>
        <w:jc w:val="both"/>
        <w:rPr>
          <w:rFonts w:ascii="Arial" w:hAnsi="Arial" w:cs="Arial"/>
          <w:noProof/>
          <w:sz w:val="20"/>
          <w:szCs w:val="20"/>
        </w:rPr>
      </w:pP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p>
    <w:p w14:paraId="40E13AD1" w14:textId="77777777" w:rsidR="00B9641E" w:rsidRPr="00880479" w:rsidRDefault="00B9641E" w:rsidP="00B9641E">
      <w:pPr>
        <w:spacing w:after="160" w:line="252" w:lineRule="auto"/>
        <w:jc w:val="both"/>
        <w:rPr>
          <w:rFonts w:ascii="Arial" w:hAnsi="Arial" w:cs="Arial"/>
          <w:b/>
          <w:noProof/>
          <w:sz w:val="20"/>
          <w:szCs w:val="20"/>
        </w:rPr>
      </w:pPr>
      <w:bookmarkStart w:id="69" w:name="_Hlk67989569"/>
      <w:r w:rsidRPr="00880479">
        <w:rPr>
          <w:rFonts w:ascii="Arial" w:hAnsi="Arial" w:cs="Arial"/>
          <w:b/>
          <w:noProof/>
          <w:sz w:val="20"/>
          <w:szCs w:val="20"/>
        </w:rPr>
        <w:t xml:space="preserve">K temu obrazcu, se kot dokaz priloži pisno potrdilo železniškega prevoznega podjetja ali pooblaščene delavnice za vzdrževanje železniških vozil iz držav članic UIC ali proizvajalca železniških vozil, kateremu je ponudnik dobavil blago. </w:t>
      </w:r>
    </w:p>
    <w:p w14:paraId="05633AD0" w14:textId="30520612" w:rsidR="00B9641E" w:rsidRPr="00880479" w:rsidRDefault="00B9641E" w:rsidP="00B9641E">
      <w:pPr>
        <w:spacing w:after="160" w:line="252" w:lineRule="auto"/>
        <w:jc w:val="both"/>
        <w:rPr>
          <w:rFonts w:ascii="Arial" w:hAnsi="Arial" w:cs="Arial"/>
          <w:b/>
          <w:noProof/>
          <w:sz w:val="20"/>
          <w:szCs w:val="20"/>
        </w:rPr>
      </w:pPr>
      <w:r w:rsidRPr="00880479">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69"/>
    </w:p>
    <w:p w14:paraId="4AD3E221" w14:textId="77777777" w:rsidR="00B9641E" w:rsidRPr="00880479" w:rsidRDefault="00B9641E" w:rsidP="00B9641E">
      <w:pPr>
        <w:spacing w:after="160" w:line="252" w:lineRule="auto"/>
        <w:jc w:val="both"/>
        <w:rPr>
          <w:rFonts w:ascii="Arial" w:hAnsi="Arial" w:cs="Arial"/>
          <w:noProof/>
          <w:sz w:val="20"/>
          <w:szCs w:val="20"/>
        </w:rPr>
      </w:pPr>
      <w:r w:rsidRPr="00880479">
        <w:rPr>
          <w:rFonts w:ascii="Arial" w:hAnsi="Arial" w:cs="Arial"/>
          <w:noProof/>
          <w:sz w:val="20"/>
          <w:szCs w:val="20"/>
        </w:rPr>
        <w:t>Pooblaščen za podpis v imenu ponudnika:                               _______________________</w:t>
      </w:r>
    </w:p>
    <w:p w14:paraId="3D96D80A" w14:textId="77777777" w:rsidR="00B9641E" w:rsidRPr="00880479" w:rsidRDefault="00B9641E" w:rsidP="00B9641E">
      <w:pPr>
        <w:spacing w:after="160" w:line="252" w:lineRule="auto"/>
        <w:ind w:firstLine="360"/>
        <w:jc w:val="both"/>
        <w:rPr>
          <w:rFonts w:ascii="Arial" w:hAnsi="Arial" w:cs="Arial"/>
          <w:noProof/>
          <w:sz w:val="20"/>
          <w:szCs w:val="20"/>
        </w:rPr>
      </w:pPr>
      <w:r w:rsidRPr="00880479">
        <w:rPr>
          <w:rFonts w:ascii="Arial" w:hAnsi="Arial" w:cs="Arial"/>
          <w:noProof/>
          <w:sz w:val="20"/>
          <w:szCs w:val="20"/>
        </w:rPr>
        <w:t xml:space="preserve">                                   </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 xml:space="preserve">                                      (ime in priimek)</w:t>
      </w:r>
    </w:p>
    <w:p w14:paraId="3C77C99A"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3B1E26AF"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0EBEDA99"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4AD4DCF3"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632D270C"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880479" w:rsidRDefault="00BD4FF8" w:rsidP="00BD4FF8">
      <w:pPr>
        <w:autoSpaceDE w:val="0"/>
        <w:autoSpaceDN w:val="0"/>
        <w:adjustRightInd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p>
    <w:p w14:paraId="462D94A1" w14:textId="77777777" w:rsidR="00B9641E" w:rsidRPr="00880479" w:rsidRDefault="00B9641E" w:rsidP="003B37FC">
      <w:pPr>
        <w:rPr>
          <w:rFonts w:ascii="Arial" w:eastAsia="Batang" w:hAnsi="Arial" w:cs="Arial"/>
          <w:b/>
          <w:sz w:val="20"/>
          <w:szCs w:val="20"/>
          <w:lang w:eastAsia="ko-KR"/>
        </w:rPr>
        <w:sectPr w:rsidR="00B9641E" w:rsidRPr="00880479" w:rsidSect="001D3B72">
          <w:pgSz w:w="12240" w:h="15840"/>
          <w:pgMar w:top="1418" w:right="737" w:bottom="1134" w:left="1021" w:header="709" w:footer="312" w:gutter="0"/>
          <w:cols w:space="708"/>
          <w:docGrid w:linePitch="326"/>
        </w:sectPr>
      </w:pPr>
    </w:p>
    <w:p w14:paraId="2EE2C369" w14:textId="08126EB4" w:rsidR="00BD4FF8" w:rsidRPr="00880479" w:rsidRDefault="00D02B51" w:rsidP="003B37FC">
      <w:pPr>
        <w:rPr>
          <w:rFonts w:ascii="Arial" w:eastAsia="Batang" w:hAnsi="Arial" w:cs="Arial"/>
          <w:b/>
          <w:sz w:val="20"/>
          <w:szCs w:val="20"/>
          <w:lang w:eastAsia="ko-KR"/>
        </w:rPr>
      </w:pPr>
      <w:r w:rsidRPr="00880479">
        <w:rPr>
          <w:rFonts w:ascii="Arial" w:eastAsia="Batang" w:hAnsi="Arial" w:cs="Arial"/>
          <w:b/>
          <w:sz w:val="20"/>
          <w:szCs w:val="20"/>
          <w:lang w:eastAsia="ko-KR"/>
        </w:rPr>
        <w:lastRenderedPageBreak/>
        <w:t>Obrazec 12</w:t>
      </w:r>
    </w:p>
    <w:p w14:paraId="373EF6AC" w14:textId="77777777" w:rsidR="0044173A" w:rsidRPr="00880479" w:rsidRDefault="0044173A" w:rsidP="003B37FC">
      <w:pPr>
        <w:rPr>
          <w:rFonts w:ascii="Arial" w:eastAsia="Batang" w:hAnsi="Arial" w:cs="Arial"/>
          <w:b/>
          <w:sz w:val="20"/>
          <w:szCs w:val="20"/>
          <w:lang w:eastAsia="ko-KR"/>
        </w:rPr>
      </w:pPr>
    </w:p>
    <w:p w14:paraId="0589E467" w14:textId="77777777" w:rsidR="0044173A" w:rsidRPr="00880479" w:rsidRDefault="0044173A" w:rsidP="003B37FC">
      <w:pPr>
        <w:rPr>
          <w:rFonts w:ascii="Arial" w:eastAsia="Batang" w:hAnsi="Arial" w:cs="Arial"/>
          <w:b/>
          <w:sz w:val="20"/>
          <w:szCs w:val="20"/>
          <w:lang w:eastAsia="ko-KR"/>
        </w:rPr>
      </w:pPr>
    </w:p>
    <w:p w14:paraId="52ECDFDD" w14:textId="77777777" w:rsidR="00DF443C" w:rsidRPr="00880479" w:rsidRDefault="00DF443C" w:rsidP="00DF443C">
      <w:pPr>
        <w:keepLines/>
        <w:jc w:val="center"/>
        <w:outlineLvl w:val="0"/>
        <w:rPr>
          <w:rFonts w:ascii="Arial" w:hAnsi="Arial" w:cs="Arial"/>
          <w:b/>
          <w:sz w:val="20"/>
          <w:szCs w:val="20"/>
        </w:rPr>
      </w:pPr>
      <w:bookmarkStart w:id="70" w:name="_Toc127426871"/>
      <w:r w:rsidRPr="00880479">
        <w:rPr>
          <w:rFonts w:ascii="Arial" w:hAnsi="Arial" w:cs="Arial"/>
          <w:b/>
          <w:sz w:val="20"/>
          <w:szCs w:val="20"/>
        </w:rPr>
        <w:t>TEHNIČNE ZAHTEVE</w:t>
      </w:r>
      <w:bookmarkEnd w:id="70"/>
    </w:p>
    <w:p w14:paraId="2B9487E7" w14:textId="77777777" w:rsidR="00DF443C" w:rsidRPr="00880479" w:rsidRDefault="00DF443C" w:rsidP="001D3B72">
      <w:pPr>
        <w:outlineLvl w:val="0"/>
        <w:rPr>
          <w:rFonts w:ascii="Arial" w:hAnsi="Arial" w:cs="Arial"/>
          <w:b/>
          <w:sz w:val="20"/>
          <w:szCs w:val="20"/>
        </w:rPr>
      </w:pPr>
    </w:p>
    <w:p w14:paraId="160BF493" w14:textId="77777777" w:rsidR="0044173A" w:rsidRPr="00880479" w:rsidRDefault="0044173A" w:rsidP="00DF443C">
      <w:pPr>
        <w:jc w:val="center"/>
        <w:outlineLvl w:val="0"/>
        <w:rPr>
          <w:rFonts w:ascii="Arial" w:hAnsi="Arial" w:cs="Arial"/>
          <w:b/>
          <w:sz w:val="20"/>
          <w:szCs w:val="20"/>
        </w:rPr>
      </w:pPr>
    </w:p>
    <w:tbl>
      <w:tblPr>
        <w:tblW w:w="14312" w:type="dxa"/>
        <w:tblCellMar>
          <w:left w:w="70" w:type="dxa"/>
          <w:right w:w="70" w:type="dxa"/>
        </w:tblCellMar>
        <w:tblLook w:val="04A0" w:firstRow="1" w:lastRow="0" w:firstColumn="1" w:lastColumn="0" w:noHBand="0" w:noVBand="1"/>
      </w:tblPr>
      <w:tblGrid>
        <w:gridCol w:w="807"/>
        <w:gridCol w:w="1340"/>
        <w:gridCol w:w="546"/>
        <w:gridCol w:w="4673"/>
        <w:gridCol w:w="1985"/>
        <w:gridCol w:w="2268"/>
        <w:gridCol w:w="2693"/>
      </w:tblGrid>
      <w:tr w:rsidR="00880479" w:rsidRPr="00880479" w14:paraId="3713371A" w14:textId="77777777" w:rsidTr="00D455AA">
        <w:trPr>
          <w:trHeight w:val="570"/>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F3B2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 xml:space="preserve">Zap.št.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9CCB0B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PD</w:t>
            </w:r>
          </w:p>
        </w:tc>
        <w:tc>
          <w:tcPr>
            <w:tcW w:w="5219" w:type="dxa"/>
            <w:gridSpan w:val="2"/>
            <w:tcBorders>
              <w:top w:val="single" w:sz="4" w:space="0" w:color="auto"/>
              <w:left w:val="nil"/>
              <w:bottom w:val="single" w:sz="4" w:space="0" w:color="auto"/>
              <w:right w:val="single" w:sz="4" w:space="0" w:color="auto"/>
            </w:tcBorders>
            <w:shd w:val="clear" w:color="auto" w:fill="auto"/>
            <w:vAlign w:val="center"/>
            <w:hideMark/>
          </w:tcPr>
          <w:p w14:paraId="2CA33D4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Naziv</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D71E7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 koda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5C4D0B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*Okvirna 1-letna količina /kos</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86F93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**Rok izvedbe v mesecih</w:t>
            </w:r>
          </w:p>
        </w:tc>
      </w:tr>
      <w:tr w:rsidR="00880479" w:rsidRPr="00880479" w14:paraId="0A939FFA"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735B9E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1</w:t>
            </w:r>
          </w:p>
        </w:tc>
        <w:tc>
          <w:tcPr>
            <w:tcW w:w="1340" w:type="dxa"/>
            <w:tcBorders>
              <w:top w:val="nil"/>
              <w:left w:val="nil"/>
              <w:bottom w:val="single" w:sz="4" w:space="0" w:color="auto"/>
              <w:right w:val="single" w:sz="4" w:space="0" w:color="auto"/>
            </w:tcBorders>
            <w:shd w:val="clear" w:color="auto" w:fill="auto"/>
            <w:noWrap/>
            <w:vAlign w:val="bottom"/>
            <w:hideMark/>
          </w:tcPr>
          <w:p w14:paraId="6329F4D6"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4000001162</w:t>
            </w:r>
          </w:p>
        </w:tc>
        <w:tc>
          <w:tcPr>
            <w:tcW w:w="5219" w:type="dxa"/>
            <w:gridSpan w:val="2"/>
            <w:tcBorders>
              <w:top w:val="nil"/>
              <w:left w:val="nil"/>
              <w:bottom w:val="single" w:sz="4" w:space="0" w:color="auto"/>
              <w:right w:val="single" w:sz="4" w:space="0" w:color="auto"/>
            </w:tcBorders>
            <w:shd w:val="clear" w:color="auto" w:fill="auto"/>
            <w:vAlign w:val="center"/>
            <w:hideMark/>
          </w:tcPr>
          <w:p w14:paraId="5BA2A3CF"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HUR-40-A3-02</w:t>
            </w:r>
          </w:p>
        </w:tc>
        <w:tc>
          <w:tcPr>
            <w:tcW w:w="1985" w:type="dxa"/>
            <w:tcBorders>
              <w:top w:val="nil"/>
              <w:left w:val="nil"/>
              <w:bottom w:val="single" w:sz="4" w:space="0" w:color="auto"/>
              <w:right w:val="single" w:sz="4" w:space="0" w:color="auto"/>
            </w:tcBorders>
            <w:shd w:val="clear" w:color="auto" w:fill="auto"/>
            <w:noWrap/>
            <w:vAlign w:val="center"/>
            <w:hideMark/>
          </w:tcPr>
          <w:p w14:paraId="097335E3"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A2V00156014718</w:t>
            </w:r>
          </w:p>
        </w:tc>
        <w:tc>
          <w:tcPr>
            <w:tcW w:w="2268" w:type="dxa"/>
            <w:tcBorders>
              <w:top w:val="nil"/>
              <w:left w:val="nil"/>
              <w:bottom w:val="single" w:sz="4" w:space="0" w:color="auto"/>
              <w:right w:val="single" w:sz="4" w:space="0" w:color="auto"/>
            </w:tcBorders>
            <w:shd w:val="clear" w:color="auto" w:fill="auto"/>
            <w:noWrap/>
            <w:vAlign w:val="bottom"/>
            <w:hideMark/>
          </w:tcPr>
          <w:p w14:paraId="23E6F8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ED2084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460656B4"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C6CDEC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2</w:t>
            </w:r>
          </w:p>
        </w:tc>
        <w:tc>
          <w:tcPr>
            <w:tcW w:w="1340" w:type="dxa"/>
            <w:tcBorders>
              <w:top w:val="nil"/>
              <w:left w:val="nil"/>
              <w:bottom w:val="single" w:sz="4" w:space="0" w:color="auto"/>
              <w:right w:val="single" w:sz="4" w:space="0" w:color="auto"/>
            </w:tcBorders>
            <w:shd w:val="clear" w:color="auto" w:fill="auto"/>
            <w:noWrap/>
            <w:vAlign w:val="bottom"/>
            <w:hideMark/>
          </w:tcPr>
          <w:p w14:paraId="57AAA75F"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4000001162</w:t>
            </w:r>
          </w:p>
        </w:tc>
        <w:tc>
          <w:tcPr>
            <w:tcW w:w="5219" w:type="dxa"/>
            <w:gridSpan w:val="2"/>
            <w:tcBorders>
              <w:top w:val="nil"/>
              <w:left w:val="nil"/>
              <w:bottom w:val="single" w:sz="4" w:space="0" w:color="auto"/>
              <w:right w:val="single" w:sz="4" w:space="0" w:color="auto"/>
            </w:tcBorders>
            <w:shd w:val="clear" w:color="auto" w:fill="auto"/>
            <w:vAlign w:val="center"/>
            <w:hideMark/>
          </w:tcPr>
          <w:p w14:paraId="48E3BAC2"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HUR-40-A3-01</w:t>
            </w:r>
          </w:p>
        </w:tc>
        <w:tc>
          <w:tcPr>
            <w:tcW w:w="1985" w:type="dxa"/>
            <w:tcBorders>
              <w:top w:val="nil"/>
              <w:left w:val="nil"/>
              <w:bottom w:val="single" w:sz="4" w:space="0" w:color="auto"/>
              <w:right w:val="single" w:sz="4" w:space="0" w:color="auto"/>
            </w:tcBorders>
            <w:shd w:val="clear" w:color="auto" w:fill="auto"/>
            <w:noWrap/>
            <w:vAlign w:val="center"/>
            <w:hideMark/>
          </w:tcPr>
          <w:p w14:paraId="638076BF"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A2V00156013260</w:t>
            </w:r>
          </w:p>
        </w:tc>
        <w:tc>
          <w:tcPr>
            <w:tcW w:w="2268" w:type="dxa"/>
            <w:tcBorders>
              <w:top w:val="nil"/>
              <w:left w:val="nil"/>
              <w:bottom w:val="single" w:sz="4" w:space="0" w:color="auto"/>
              <w:right w:val="single" w:sz="4" w:space="0" w:color="auto"/>
            </w:tcBorders>
            <w:shd w:val="clear" w:color="auto" w:fill="auto"/>
            <w:noWrap/>
            <w:vAlign w:val="bottom"/>
            <w:hideMark/>
          </w:tcPr>
          <w:p w14:paraId="52586829"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24A0C084" w14:textId="74B62277"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1AB4B6F6"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C390D8E"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c>
          <w:tcPr>
            <w:tcW w:w="1340" w:type="dxa"/>
            <w:tcBorders>
              <w:top w:val="nil"/>
              <w:left w:val="nil"/>
              <w:bottom w:val="single" w:sz="4" w:space="0" w:color="auto"/>
              <w:right w:val="single" w:sz="4" w:space="0" w:color="auto"/>
            </w:tcBorders>
            <w:shd w:val="clear" w:color="auto" w:fill="auto"/>
            <w:noWrap/>
            <w:vAlign w:val="bottom"/>
            <w:hideMark/>
          </w:tcPr>
          <w:p w14:paraId="33C9FC7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4005103688</w:t>
            </w:r>
          </w:p>
        </w:tc>
        <w:tc>
          <w:tcPr>
            <w:tcW w:w="5219" w:type="dxa"/>
            <w:gridSpan w:val="2"/>
            <w:tcBorders>
              <w:top w:val="nil"/>
              <w:left w:val="nil"/>
              <w:bottom w:val="single" w:sz="4" w:space="0" w:color="auto"/>
              <w:right w:val="single" w:sz="4" w:space="0" w:color="auto"/>
            </w:tcBorders>
            <w:shd w:val="clear" w:color="auto" w:fill="auto"/>
            <w:vAlign w:val="center"/>
            <w:hideMark/>
          </w:tcPr>
          <w:p w14:paraId="66E65EA1"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Naprava za proženje GTO</w:t>
            </w:r>
          </w:p>
        </w:tc>
        <w:tc>
          <w:tcPr>
            <w:tcW w:w="1985" w:type="dxa"/>
            <w:tcBorders>
              <w:top w:val="nil"/>
              <w:left w:val="nil"/>
              <w:bottom w:val="single" w:sz="4" w:space="0" w:color="auto"/>
              <w:right w:val="single" w:sz="4" w:space="0" w:color="auto"/>
            </w:tcBorders>
            <w:shd w:val="clear" w:color="auto" w:fill="auto"/>
            <w:noWrap/>
            <w:vAlign w:val="center"/>
            <w:hideMark/>
          </w:tcPr>
          <w:p w14:paraId="2EC92FB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A2V00001091279</w:t>
            </w:r>
          </w:p>
        </w:tc>
        <w:tc>
          <w:tcPr>
            <w:tcW w:w="2268" w:type="dxa"/>
            <w:tcBorders>
              <w:top w:val="nil"/>
              <w:left w:val="nil"/>
              <w:bottom w:val="single" w:sz="4" w:space="0" w:color="auto"/>
              <w:right w:val="single" w:sz="4" w:space="0" w:color="auto"/>
            </w:tcBorders>
            <w:shd w:val="clear" w:color="auto" w:fill="auto"/>
            <w:noWrap/>
            <w:vAlign w:val="bottom"/>
            <w:hideMark/>
          </w:tcPr>
          <w:p w14:paraId="77374DAC" w14:textId="15DA90BD"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1FABBE6A" w14:textId="7F8298A8"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1D35534A"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1DBB5A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1340" w:type="dxa"/>
            <w:tcBorders>
              <w:top w:val="nil"/>
              <w:left w:val="nil"/>
              <w:bottom w:val="single" w:sz="4" w:space="0" w:color="auto"/>
              <w:right w:val="single" w:sz="4" w:space="0" w:color="auto"/>
            </w:tcBorders>
            <w:shd w:val="clear" w:color="auto" w:fill="auto"/>
            <w:noWrap/>
            <w:vAlign w:val="bottom"/>
            <w:hideMark/>
          </w:tcPr>
          <w:p w14:paraId="04D4FA6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4000001159</w:t>
            </w:r>
          </w:p>
        </w:tc>
        <w:tc>
          <w:tcPr>
            <w:tcW w:w="5219" w:type="dxa"/>
            <w:gridSpan w:val="2"/>
            <w:tcBorders>
              <w:top w:val="nil"/>
              <w:left w:val="nil"/>
              <w:bottom w:val="single" w:sz="4" w:space="0" w:color="auto"/>
              <w:right w:val="single" w:sz="4" w:space="0" w:color="auto"/>
            </w:tcBorders>
            <w:shd w:val="clear" w:color="auto" w:fill="auto"/>
            <w:vAlign w:val="center"/>
            <w:hideMark/>
          </w:tcPr>
          <w:p w14:paraId="7995F084"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PWR 80 kVA</w:t>
            </w:r>
          </w:p>
        </w:tc>
        <w:tc>
          <w:tcPr>
            <w:tcW w:w="1985" w:type="dxa"/>
            <w:tcBorders>
              <w:top w:val="nil"/>
              <w:left w:val="nil"/>
              <w:bottom w:val="single" w:sz="4" w:space="0" w:color="auto"/>
              <w:right w:val="single" w:sz="4" w:space="0" w:color="auto"/>
            </w:tcBorders>
            <w:shd w:val="clear" w:color="auto" w:fill="auto"/>
            <w:noWrap/>
            <w:vAlign w:val="center"/>
            <w:hideMark/>
          </w:tcPr>
          <w:p w14:paraId="0838E846"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A2V00001137410</w:t>
            </w:r>
          </w:p>
        </w:tc>
        <w:tc>
          <w:tcPr>
            <w:tcW w:w="2268" w:type="dxa"/>
            <w:tcBorders>
              <w:top w:val="nil"/>
              <w:left w:val="nil"/>
              <w:bottom w:val="single" w:sz="4" w:space="0" w:color="auto"/>
              <w:right w:val="single" w:sz="4" w:space="0" w:color="auto"/>
            </w:tcBorders>
            <w:shd w:val="clear" w:color="auto" w:fill="auto"/>
            <w:noWrap/>
            <w:vAlign w:val="bottom"/>
            <w:hideMark/>
          </w:tcPr>
          <w:p w14:paraId="0A3383B3" w14:textId="069439B3"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75501B54"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67BCC284"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1C8F56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5</w:t>
            </w:r>
          </w:p>
        </w:tc>
        <w:tc>
          <w:tcPr>
            <w:tcW w:w="1340" w:type="dxa"/>
            <w:tcBorders>
              <w:top w:val="nil"/>
              <w:left w:val="nil"/>
              <w:bottom w:val="single" w:sz="4" w:space="0" w:color="auto"/>
              <w:right w:val="single" w:sz="4" w:space="0" w:color="auto"/>
            </w:tcBorders>
            <w:shd w:val="clear" w:color="auto" w:fill="auto"/>
            <w:noWrap/>
            <w:vAlign w:val="bottom"/>
            <w:hideMark/>
          </w:tcPr>
          <w:p w14:paraId="357B611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4000001085</w:t>
            </w:r>
          </w:p>
        </w:tc>
        <w:tc>
          <w:tcPr>
            <w:tcW w:w="5219" w:type="dxa"/>
            <w:gridSpan w:val="2"/>
            <w:tcBorders>
              <w:top w:val="nil"/>
              <w:left w:val="nil"/>
              <w:bottom w:val="single" w:sz="4" w:space="0" w:color="auto"/>
              <w:right w:val="single" w:sz="4" w:space="0" w:color="auto"/>
            </w:tcBorders>
            <w:shd w:val="clear" w:color="auto" w:fill="auto"/>
            <w:vAlign w:val="center"/>
            <w:hideMark/>
          </w:tcPr>
          <w:p w14:paraId="59495034"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Statični pretvornik VN modul HUR-040.A3.03</w:t>
            </w:r>
          </w:p>
        </w:tc>
        <w:tc>
          <w:tcPr>
            <w:tcW w:w="1985" w:type="dxa"/>
            <w:tcBorders>
              <w:top w:val="nil"/>
              <w:left w:val="nil"/>
              <w:bottom w:val="single" w:sz="4" w:space="0" w:color="auto"/>
              <w:right w:val="single" w:sz="4" w:space="0" w:color="auto"/>
            </w:tcBorders>
            <w:shd w:val="clear" w:color="auto" w:fill="auto"/>
            <w:noWrap/>
            <w:vAlign w:val="center"/>
            <w:hideMark/>
          </w:tcPr>
          <w:p w14:paraId="6C96BD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A2V00156017529</w:t>
            </w:r>
          </w:p>
        </w:tc>
        <w:tc>
          <w:tcPr>
            <w:tcW w:w="2268" w:type="dxa"/>
            <w:tcBorders>
              <w:top w:val="nil"/>
              <w:left w:val="nil"/>
              <w:bottom w:val="single" w:sz="4" w:space="0" w:color="auto"/>
              <w:right w:val="single" w:sz="4" w:space="0" w:color="auto"/>
            </w:tcBorders>
            <w:shd w:val="clear" w:color="auto" w:fill="auto"/>
            <w:noWrap/>
            <w:vAlign w:val="bottom"/>
            <w:hideMark/>
          </w:tcPr>
          <w:p w14:paraId="6DEACCB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3BD1433"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5DCCE4DA"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4F7F219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6</w:t>
            </w:r>
          </w:p>
        </w:tc>
        <w:tc>
          <w:tcPr>
            <w:tcW w:w="1340" w:type="dxa"/>
            <w:tcBorders>
              <w:top w:val="nil"/>
              <w:left w:val="nil"/>
              <w:bottom w:val="single" w:sz="4" w:space="0" w:color="auto"/>
              <w:right w:val="single" w:sz="4" w:space="0" w:color="auto"/>
            </w:tcBorders>
            <w:shd w:val="clear" w:color="auto" w:fill="auto"/>
            <w:noWrap/>
            <w:vAlign w:val="bottom"/>
            <w:hideMark/>
          </w:tcPr>
          <w:p w14:paraId="5B37627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4000001085</w:t>
            </w:r>
          </w:p>
        </w:tc>
        <w:tc>
          <w:tcPr>
            <w:tcW w:w="5219" w:type="dxa"/>
            <w:gridSpan w:val="2"/>
            <w:tcBorders>
              <w:top w:val="nil"/>
              <w:left w:val="nil"/>
              <w:bottom w:val="single" w:sz="4" w:space="0" w:color="auto"/>
              <w:right w:val="single" w:sz="4" w:space="0" w:color="auto"/>
            </w:tcBorders>
            <w:shd w:val="clear" w:color="auto" w:fill="auto"/>
            <w:vAlign w:val="center"/>
            <w:hideMark/>
          </w:tcPr>
          <w:p w14:paraId="76C917D7"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Statični pretvornik VN modul HUR-040.A3.04</w:t>
            </w:r>
          </w:p>
        </w:tc>
        <w:tc>
          <w:tcPr>
            <w:tcW w:w="1985" w:type="dxa"/>
            <w:tcBorders>
              <w:top w:val="nil"/>
              <w:left w:val="nil"/>
              <w:bottom w:val="single" w:sz="4" w:space="0" w:color="auto"/>
              <w:right w:val="single" w:sz="4" w:space="0" w:color="auto"/>
            </w:tcBorders>
            <w:shd w:val="clear" w:color="auto" w:fill="auto"/>
            <w:noWrap/>
            <w:vAlign w:val="center"/>
            <w:hideMark/>
          </w:tcPr>
          <w:p w14:paraId="1BA47E2E"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A2V00156017531</w:t>
            </w:r>
          </w:p>
        </w:tc>
        <w:tc>
          <w:tcPr>
            <w:tcW w:w="2268" w:type="dxa"/>
            <w:tcBorders>
              <w:top w:val="nil"/>
              <w:left w:val="nil"/>
              <w:bottom w:val="single" w:sz="4" w:space="0" w:color="auto"/>
              <w:right w:val="single" w:sz="4" w:space="0" w:color="auto"/>
            </w:tcBorders>
            <w:shd w:val="clear" w:color="auto" w:fill="auto"/>
            <w:noWrap/>
            <w:vAlign w:val="bottom"/>
            <w:hideMark/>
          </w:tcPr>
          <w:p w14:paraId="108973E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430C39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502B8AFC"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18746D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7</w:t>
            </w:r>
          </w:p>
        </w:tc>
        <w:tc>
          <w:tcPr>
            <w:tcW w:w="1340" w:type="dxa"/>
            <w:tcBorders>
              <w:top w:val="nil"/>
              <w:left w:val="nil"/>
              <w:bottom w:val="single" w:sz="4" w:space="0" w:color="auto"/>
              <w:right w:val="single" w:sz="4" w:space="0" w:color="auto"/>
            </w:tcBorders>
            <w:shd w:val="clear" w:color="auto" w:fill="auto"/>
            <w:noWrap/>
            <w:vAlign w:val="bottom"/>
            <w:hideMark/>
          </w:tcPr>
          <w:p w14:paraId="45937CE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4005104933</w:t>
            </w:r>
          </w:p>
        </w:tc>
        <w:tc>
          <w:tcPr>
            <w:tcW w:w="5219" w:type="dxa"/>
            <w:gridSpan w:val="2"/>
            <w:tcBorders>
              <w:top w:val="nil"/>
              <w:left w:val="nil"/>
              <w:bottom w:val="single" w:sz="4" w:space="0" w:color="auto"/>
              <w:right w:val="single" w:sz="4" w:space="0" w:color="auto"/>
            </w:tcBorders>
            <w:shd w:val="clear" w:color="auto" w:fill="auto"/>
            <w:vAlign w:val="center"/>
            <w:hideMark/>
          </w:tcPr>
          <w:p w14:paraId="462B324F"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Polnilec baterij BLG-056-B3.02.9</w:t>
            </w:r>
          </w:p>
        </w:tc>
        <w:tc>
          <w:tcPr>
            <w:tcW w:w="1985" w:type="dxa"/>
            <w:tcBorders>
              <w:top w:val="nil"/>
              <w:left w:val="nil"/>
              <w:bottom w:val="single" w:sz="4" w:space="0" w:color="auto"/>
              <w:right w:val="single" w:sz="4" w:space="0" w:color="auto"/>
            </w:tcBorders>
            <w:shd w:val="clear" w:color="auto" w:fill="auto"/>
            <w:noWrap/>
            <w:vAlign w:val="center"/>
            <w:hideMark/>
          </w:tcPr>
          <w:p w14:paraId="0235E7B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A2V00156018001</w:t>
            </w:r>
          </w:p>
        </w:tc>
        <w:tc>
          <w:tcPr>
            <w:tcW w:w="2268" w:type="dxa"/>
            <w:tcBorders>
              <w:top w:val="nil"/>
              <w:left w:val="nil"/>
              <w:bottom w:val="single" w:sz="4" w:space="0" w:color="auto"/>
              <w:right w:val="single" w:sz="4" w:space="0" w:color="auto"/>
            </w:tcBorders>
            <w:shd w:val="clear" w:color="auto" w:fill="auto"/>
            <w:noWrap/>
            <w:vAlign w:val="bottom"/>
            <w:hideMark/>
          </w:tcPr>
          <w:p w14:paraId="69079B0B" w14:textId="468BB294"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2</w:t>
            </w:r>
          </w:p>
        </w:tc>
        <w:tc>
          <w:tcPr>
            <w:tcW w:w="2693" w:type="dxa"/>
            <w:tcBorders>
              <w:top w:val="nil"/>
              <w:left w:val="nil"/>
              <w:bottom w:val="single" w:sz="4" w:space="0" w:color="auto"/>
              <w:right w:val="single" w:sz="4" w:space="0" w:color="auto"/>
            </w:tcBorders>
            <w:shd w:val="clear" w:color="auto" w:fill="auto"/>
            <w:noWrap/>
            <w:vAlign w:val="bottom"/>
            <w:hideMark/>
          </w:tcPr>
          <w:p w14:paraId="63D3D1F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42347BE9"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317FC89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8</w:t>
            </w:r>
          </w:p>
        </w:tc>
        <w:tc>
          <w:tcPr>
            <w:tcW w:w="1340" w:type="dxa"/>
            <w:tcBorders>
              <w:top w:val="nil"/>
              <w:left w:val="nil"/>
              <w:bottom w:val="single" w:sz="4" w:space="0" w:color="auto"/>
              <w:right w:val="single" w:sz="4" w:space="0" w:color="auto"/>
            </w:tcBorders>
            <w:shd w:val="clear" w:color="auto" w:fill="auto"/>
            <w:noWrap/>
            <w:vAlign w:val="bottom"/>
            <w:hideMark/>
          </w:tcPr>
          <w:p w14:paraId="0E3F9AB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4005104972</w:t>
            </w:r>
          </w:p>
        </w:tc>
        <w:tc>
          <w:tcPr>
            <w:tcW w:w="5219" w:type="dxa"/>
            <w:gridSpan w:val="2"/>
            <w:tcBorders>
              <w:top w:val="nil"/>
              <w:left w:val="nil"/>
              <w:bottom w:val="single" w:sz="4" w:space="0" w:color="auto"/>
              <w:right w:val="single" w:sz="4" w:space="0" w:color="auto"/>
            </w:tcBorders>
            <w:shd w:val="clear" w:color="auto" w:fill="auto"/>
            <w:vAlign w:val="center"/>
            <w:hideMark/>
          </w:tcPr>
          <w:p w14:paraId="391FC928"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PWR 80.A3.01</w:t>
            </w:r>
          </w:p>
        </w:tc>
        <w:tc>
          <w:tcPr>
            <w:tcW w:w="1985" w:type="dxa"/>
            <w:tcBorders>
              <w:top w:val="nil"/>
              <w:left w:val="nil"/>
              <w:bottom w:val="single" w:sz="4" w:space="0" w:color="auto"/>
              <w:right w:val="single" w:sz="4" w:space="0" w:color="auto"/>
            </w:tcBorders>
            <w:shd w:val="clear" w:color="auto" w:fill="auto"/>
            <w:noWrap/>
            <w:vAlign w:val="center"/>
            <w:hideMark/>
          </w:tcPr>
          <w:p w14:paraId="1374D97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A2V00001266055</w:t>
            </w:r>
          </w:p>
        </w:tc>
        <w:tc>
          <w:tcPr>
            <w:tcW w:w="2268" w:type="dxa"/>
            <w:tcBorders>
              <w:top w:val="nil"/>
              <w:left w:val="nil"/>
              <w:bottom w:val="single" w:sz="4" w:space="0" w:color="auto"/>
              <w:right w:val="single" w:sz="4" w:space="0" w:color="auto"/>
            </w:tcBorders>
            <w:shd w:val="clear" w:color="auto" w:fill="auto"/>
            <w:noWrap/>
            <w:vAlign w:val="bottom"/>
            <w:hideMark/>
          </w:tcPr>
          <w:p w14:paraId="04C7DDE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298FD27"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01F04322" w14:textId="77777777" w:rsidTr="00D455AA">
        <w:trPr>
          <w:trHeight w:val="300"/>
        </w:trPr>
        <w:tc>
          <w:tcPr>
            <w:tcW w:w="807" w:type="dxa"/>
            <w:tcBorders>
              <w:top w:val="nil"/>
              <w:left w:val="nil"/>
              <w:bottom w:val="nil"/>
              <w:right w:val="nil"/>
            </w:tcBorders>
            <w:shd w:val="clear" w:color="auto" w:fill="auto"/>
            <w:noWrap/>
            <w:vAlign w:val="bottom"/>
            <w:hideMark/>
          </w:tcPr>
          <w:p w14:paraId="72828311" w14:textId="77777777" w:rsidR="00B9641E" w:rsidRPr="00880479" w:rsidRDefault="00B9641E" w:rsidP="00B9641E">
            <w:pPr>
              <w:jc w:val="center"/>
              <w:rPr>
                <w:rFonts w:ascii="Arial" w:hAnsi="Arial" w:cs="Arial"/>
                <w:noProof/>
                <w:sz w:val="20"/>
                <w:szCs w:val="20"/>
              </w:rPr>
            </w:pPr>
          </w:p>
        </w:tc>
        <w:tc>
          <w:tcPr>
            <w:tcW w:w="1340" w:type="dxa"/>
            <w:tcBorders>
              <w:top w:val="nil"/>
              <w:left w:val="nil"/>
              <w:bottom w:val="nil"/>
              <w:right w:val="nil"/>
            </w:tcBorders>
            <w:shd w:val="clear" w:color="auto" w:fill="auto"/>
            <w:noWrap/>
            <w:vAlign w:val="bottom"/>
            <w:hideMark/>
          </w:tcPr>
          <w:p w14:paraId="13EB29D3" w14:textId="77777777" w:rsidR="00B9641E" w:rsidRPr="00880479" w:rsidRDefault="00B9641E" w:rsidP="00B9641E">
            <w:pPr>
              <w:rPr>
                <w:rFonts w:ascii="Arial" w:hAnsi="Arial" w:cs="Arial"/>
                <w:noProof/>
                <w:sz w:val="20"/>
                <w:szCs w:val="20"/>
              </w:rPr>
            </w:pPr>
          </w:p>
        </w:tc>
        <w:tc>
          <w:tcPr>
            <w:tcW w:w="5219" w:type="dxa"/>
            <w:gridSpan w:val="2"/>
            <w:tcBorders>
              <w:top w:val="nil"/>
              <w:left w:val="nil"/>
              <w:bottom w:val="nil"/>
              <w:right w:val="nil"/>
            </w:tcBorders>
            <w:shd w:val="clear" w:color="auto" w:fill="auto"/>
            <w:noWrap/>
            <w:vAlign w:val="bottom"/>
            <w:hideMark/>
          </w:tcPr>
          <w:p w14:paraId="3FB046DD" w14:textId="77777777" w:rsidR="00B9641E" w:rsidRPr="00880479" w:rsidRDefault="00B9641E" w:rsidP="00B9641E">
            <w:pPr>
              <w:rPr>
                <w:rFonts w:ascii="Arial" w:hAnsi="Arial" w:cs="Arial"/>
                <w:noProof/>
                <w:sz w:val="20"/>
                <w:szCs w:val="20"/>
              </w:rPr>
            </w:pPr>
          </w:p>
        </w:tc>
        <w:tc>
          <w:tcPr>
            <w:tcW w:w="1985" w:type="dxa"/>
            <w:tcBorders>
              <w:top w:val="nil"/>
              <w:left w:val="nil"/>
              <w:bottom w:val="nil"/>
              <w:right w:val="nil"/>
            </w:tcBorders>
            <w:shd w:val="clear" w:color="auto" w:fill="auto"/>
            <w:noWrap/>
            <w:vAlign w:val="bottom"/>
            <w:hideMark/>
          </w:tcPr>
          <w:p w14:paraId="689B6380" w14:textId="77777777" w:rsidR="00B9641E" w:rsidRPr="00880479" w:rsidRDefault="00B9641E" w:rsidP="00B9641E">
            <w:pPr>
              <w:rPr>
                <w:rFonts w:ascii="Arial" w:hAnsi="Arial" w:cs="Arial"/>
                <w:noProof/>
                <w:sz w:val="20"/>
                <w:szCs w:val="20"/>
              </w:rPr>
            </w:pPr>
          </w:p>
        </w:tc>
        <w:tc>
          <w:tcPr>
            <w:tcW w:w="2268" w:type="dxa"/>
            <w:tcBorders>
              <w:top w:val="nil"/>
              <w:left w:val="nil"/>
              <w:bottom w:val="nil"/>
              <w:right w:val="nil"/>
            </w:tcBorders>
            <w:shd w:val="clear" w:color="auto" w:fill="auto"/>
            <w:noWrap/>
            <w:vAlign w:val="bottom"/>
            <w:hideMark/>
          </w:tcPr>
          <w:p w14:paraId="2C450FD3" w14:textId="77777777" w:rsidR="00B9641E" w:rsidRPr="00880479" w:rsidRDefault="00B9641E" w:rsidP="00B9641E">
            <w:pPr>
              <w:rPr>
                <w:rFonts w:ascii="Arial" w:hAnsi="Arial" w:cs="Arial"/>
                <w:noProof/>
                <w:sz w:val="20"/>
                <w:szCs w:val="20"/>
              </w:rPr>
            </w:pPr>
          </w:p>
        </w:tc>
        <w:tc>
          <w:tcPr>
            <w:tcW w:w="2693" w:type="dxa"/>
            <w:tcBorders>
              <w:top w:val="nil"/>
              <w:left w:val="nil"/>
              <w:bottom w:val="nil"/>
              <w:right w:val="nil"/>
            </w:tcBorders>
            <w:shd w:val="clear" w:color="auto" w:fill="auto"/>
            <w:noWrap/>
            <w:vAlign w:val="bottom"/>
            <w:hideMark/>
          </w:tcPr>
          <w:p w14:paraId="707CE1D3" w14:textId="77777777" w:rsidR="00B9641E" w:rsidRPr="00880479" w:rsidRDefault="00B9641E" w:rsidP="00B9641E">
            <w:pPr>
              <w:rPr>
                <w:rFonts w:ascii="Arial" w:hAnsi="Arial" w:cs="Arial"/>
                <w:noProof/>
                <w:sz w:val="20"/>
                <w:szCs w:val="20"/>
              </w:rPr>
            </w:pPr>
          </w:p>
        </w:tc>
      </w:tr>
      <w:tr w:rsidR="00880479" w:rsidRPr="00880479" w14:paraId="652F90C1" w14:textId="77777777" w:rsidTr="00D455AA">
        <w:trPr>
          <w:gridAfter w:val="4"/>
          <w:wAfter w:w="11619" w:type="dxa"/>
          <w:trHeight w:val="2415"/>
        </w:trPr>
        <w:tc>
          <w:tcPr>
            <w:tcW w:w="2693" w:type="dxa"/>
            <w:gridSpan w:val="3"/>
            <w:tcBorders>
              <w:top w:val="nil"/>
              <w:left w:val="nil"/>
              <w:bottom w:val="nil"/>
              <w:right w:val="nil"/>
            </w:tcBorders>
            <w:shd w:val="clear" w:color="auto" w:fill="auto"/>
            <w:noWrap/>
            <w:vAlign w:val="bottom"/>
            <w:hideMark/>
          </w:tcPr>
          <w:p w14:paraId="697268E9" w14:textId="77777777" w:rsidR="00B9641E" w:rsidRPr="00880479" w:rsidRDefault="00B9641E" w:rsidP="00B9641E">
            <w:pPr>
              <w:rPr>
                <w:rFonts w:ascii="Arial" w:hAnsi="Arial" w:cs="Arial"/>
                <w:noProof/>
                <w:sz w:val="20"/>
                <w:szCs w:val="20"/>
              </w:rPr>
            </w:pPr>
          </w:p>
        </w:tc>
      </w:tr>
      <w:tr w:rsidR="00B9641E" w:rsidRPr="00880479" w14:paraId="30F026EF" w14:textId="77777777" w:rsidTr="00D455AA">
        <w:trPr>
          <w:trHeight w:val="1500"/>
        </w:trPr>
        <w:tc>
          <w:tcPr>
            <w:tcW w:w="807" w:type="dxa"/>
            <w:tcBorders>
              <w:top w:val="nil"/>
              <w:left w:val="nil"/>
              <w:bottom w:val="nil"/>
              <w:right w:val="nil"/>
            </w:tcBorders>
            <w:shd w:val="clear" w:color="auto" w:fill="auto"/>
            <w:noWrap/>
            <w:vAlign w:val="bottom"/>
            <w:hideMark/>
          </w:tcPr>
          <w:p w14:paraId="6CD11B58" w14:textId="77777777" w:rsidR="00B9641E" w:rsidRPr="00880479" w:rsidRDefault="00B9641E" w:rsidP="00B9641E">
            <w:pPr>
              <w:rPr>
                <w:rFonts w:ascii="Arial" w:hAnsi="Arial" w:cs="Arial"/>
                <w:noProof/>
                <w:sz w:val="20"/>
                <w:szCs w:val="20"/>
              </w:rPr>
            </w:pPr>
          </w:p>
        </w:tc>
        <w:tc>
          <w:tcPr>
            <w:tcW w:w="1340" w:type="dxa"/>
            <w:tcBorders>
              <w:top w:val="nil"/>
              <w:left w:val="nil"/>
              <w:bottom w:val="nil"/>
              <w:right w:val="nil"/>
            </w:tcBorders>
            <w:shd w:val="clear" w:color="auto" w:fill="auto"/>
            <w:noWrap/>
            <w:vAlign w:val="bottom"/>
            <w:hideMark/>
          </w:tcPr>
          <w:p w14:paraId="2D12FA01" w14:textId="77777777" w:rsidR="00B9641E" w:rsidRPr="00880479" w:rsidRDefault="00B9641E" w:rsidP="00B9641E">
            <w:pPr>
              <w:rPr>
                <w:rFonts w:ascii="Arial" w:hAnsi="Arial" w:cs="Arial"/>
                <w:noProof/>
                <w:sz w:val="20"/>
                <w:szCs w:val="20"/>
              </w:rPr>
            </w:pPr>
          </w:p>
        </w:tc>
        <w:tc>
          <w:tcPr>
            <w:tcW w:w="5219" w:type="dxa"/>
            <w:gridSpan w:val="2"/>
            <w:tcBorders>
              <w:top w:val="nil"/>
              <w:left w:val="nil"/>
              <w:bottom w:val="nil"/>
              <w:right w:val="nil"/>
            </w:tcBorders>
            <w:shd w:val="clear" w:color="auto" w:fill="auto"/>
            <w:noWrap/>
            <w:vAlign w:val="center"/>
            <w:hideMark/>
          </w:tcPr>
          <w:p w14:paraId="4C0DB5BB" w14:textId="77777777" w:rsidR="00B9641E" w:rsidRPr="00880479" w:rsidRDefault="00B9641E" w:rsidP="00B9641E">
            <w:pPr>
              <w:jc w:val="both"/>
              <w:rPr>
                <w:rFonts w:ascii="Arial" w:hAnsi="Arial" w:cs="Arial"/>
                <w:noProof/>
                <w:sz w:val="20"/>
                <w:szCs w:val="20"/>
              </w:rPr>
            </w:pPr>
          </w:p>
        </w:tc>
        <w:tc>
          <w:tcPr>
            <w:tcW w:w="1985" w:type="dxa"/>
            <w:tcBorders>
              <w:top w:val="nil"/>
              <w:left w:val="nil"/>
              <w:bottom w:val="nil"/>
              <w:right w:val="nil"/>
            </w:tcBorders>
            <w:shd w:val="clear" w:color="auto" w:fill="auto"/>
            <w:noWrap/>
            <w:vAlign w:val="bottom"/>
            <w:hideMark/>
          </w:tcPr>
          <w:p w14:paraId="450197B5" w14:textId="77777777" w:rsidR="00B9641E" w:rsidRPr="00880479" w:rsidRDefault="00B9641E" w:rsidP="00B9641E">
            <w:pPr>
              <w:jc w:val="both"/>
              <w:rPr>
                <w:rFonts w:ascii="Arial" w:hAnsi="Arial" w:cs="Arial"/>
                <w:noProof/>
                <w:sz w:val="20"/>
                <w:szCs w:val="20"/>
              </w:rPr>
            </w:pPr>
          </w:p>
        </w:tc>
        <w:tc>
          <w:tcPr>
            <w:tcW w:w="2268" w:type="dxa"/>
            <w:tcBorders>
              <w:top w:val="nil"/>
              <w:left w:val="nil"/>
              <w:bottom w:val="nil"/>
              <w:right w:val="nil"/>
            </w:tcBorders>
            <w:shd w:val="clear" w:color="auto" w:fill="auto"/>
            <w:noWrap/>
            <w:vAlign w:val="bottom"/>
            <w:hideMark/>
          </w:tcPr>
          <w:p w14:paraId="6925CD3F" w14:textId="77777777" w:rsidR="00B9641E" w:rsidRPr="00880479" w:rsidRDefault="00B9641E" w:rsidP="00B9641E">
            <w:pPr>
              <w:rPr>
                <w:rFonts w:ascii="Arial" w:hAnsi="Arial" w:cs="Arial"/>
                <w:noProof/>
                <w:sz w:val="20"/>
                <w:szCs w:val="20"/>
              </w:rPr>
            </w:pPr>
          </w:p>
        </w:tc>
        <w:tc>
          <w:tcPr>
            <w:tcW w:w="2693" w:type="dxa"/>
            <w:tcBorders>
              <w:top w:val="nil"/>
              <w:left w:val="nil"/>
              <w:bottom w:val="nil"/>
              <w:right w:val="nil"/>
            </w:tcBorders>
            <w:shd w:val="clear" w:color="auto" w:fill="auto"/>
            <w:noWrap/>
            <w:vAlign w:val="bottom"/>
            <w:hideMark/>
          </w:tcPr>
          <w:p w14:paraId="6A3FE990" w14:textId="77777777" w:rsidR="00B9641E" w:rsidRPr="00880479" w:rsidRDefault="00B9641E" w:rsidP="00B9641E">
            <w:pPr>
              <w:rPr>
                <w:rFonts w:ascii="Arial" w:hAnsi="Arial" w:cs="Arial"/>
                <w:noProof/>
                <w:sz w:val="20"/>
                <w:szCs w:val="20"/>
              </w:rPr>
            </w:pPr>
          </w:p>
        </w:tc>
      </w:tr>
    </w:tbl>
    <w:p w14:paraId="12464A87" w14:textId="77777777" w:rsidR="00DF443C" w:rsidRPr="00880479" w:rsidRDefault="00DF443C" w:rsidP="00B9641E">
      <w:pPr>
        <w:rPr>
          <w:rFonts w:ascii="Arial" w:hAnsi="Arial" w:cs="Arial"/>
          <w:noProof/>
          <w:sz w:val="20"/>
          <w:szCs w:val="20"/>
        </w:rPr>
      </w:pPr>
    </w:p>
    <w:p w14:paraId="439FCD76" w14:textId="77777777" w:rsidR="00B9641E" w:rsidRPr="00880479" w:rsidRDefault="00B9641E" w:rsidP="00DF443C">
      <w:pPr>
        <w:jc w:val="center"/>
        <w:rPr>
          <w:rFonts w:ascii="Arial" w:hAnsi="Arial" w:cs="Arial"/>
          <w:noProof/>
          <w:sz w:val="20"/>
          <w:szCs w:val="20"/>
        </w:rPr>
      </w:pPr>
    </w:p>
    <w:p w14:paraId="2581AF3C" w14:textId="77777777" w:rsidR="00B9641E" w:rsidRPr="00880479" w:rsidRDefault="00B9641E" w:rsidP="00DF443C">
      <w:pPr>
        <w:jc w:val="center"/>
        <w:rPr>
          <w:rFonts w:ascii="Arial" w:hAnsi="Arial" w:cs="Arial"/>
          <w:noProof/>
          <w:sz w:val="20"/>
          <w:szCs w:val="20"/>
        </w:rPr>
      </w:pPr>
    </w:p>
    <w:p w14:paraId="7B2C6131" w14:textId="77777777" w:rsidR="00B9641E" w:rsidRPr="00880479" w:rsidRDefault="00B9641E" w:rsidP="00DF443C">
      <w:pPr>
        <w:jc w:val="center"/>
        <w:rPr>
          <w:rFonts w:ascii="Arial" w:hAnsi="Arial" w:cs="Arial"/>
          <w:noProof/>
          <w:sz w:val="20"/>
          <w:szCs w:val="20"/>
        </w:rPr>
      </w:pPr>
    </w:p>
    <w:p w14:paraId="5A242F4F" w14:textId="77777777" w:rsidR="00B9641E" w:rsidRPr="00880479" w:rsidRDefault="00B9641E" w:rsidP="00B9641E">
      <w:pPr>
        <w:jc w:val="both"/>
        <w:rPr>
          <w:rFonts w:ascii="Arial" w:hAnsi="Arial" w:cs="Arial"/>
          <w:noProof/>
          <w:sz w:val="20"/>
          <w:szCs w:val="20"/>
        </w:rPr>
      </w:pPr>
      <w:r w:rsidRPr="00880479">
        <w:rPr>
          <w:rFonts w:ascii="Arial" w:hAnsi="Arial" w:cs="Arial"/>
          <w:noProof/>
          <w:sz w:val="20"/>
          <w:szCs w:val="20"/>
        </w:rPr>
        <w:t>*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3937D226" w14:textId="77777777" w:rsidR="00B9641E" w:rsidRPr="00880479" w:rsidRDefault="00B9641E" w:rsidP="00B9641E">
      <w:pPr>
        <w:spacing w:line="276" w:lineRule="auto"/>
        <w:jc w:val="both"/>
        <w:rPr>
          <w:rFonts w:ascii="Arial" w:hAnsi="Arial" w:cs="Arial"/>
          <w:noProof/>
          <w:sz w:val="20"/>
          <w:szCs w:val="20"/>
        </w:rPr>
      </w:pPr>
    </w:p>
    <w:p w14:paraId="2D85DD96" w14:textId="77777777" w:rsidR="00B9641E" w:rsidRPr="00880479" w:rsidRDefault="00B9641E" w:rsidP="00B9641E">
      <w:pPr>
        <w:spacing w:line="276" w:lineRule="auto"/>
        <w:jc w:val="both"/>
        <w:rPr>
          <w:rFonts w:ascii="Arial" w:hAnsi="Arial" w:cs="Arial"/>
          <w:noProof/>
          <w:sz w:val="20"/>
          <w:szCs w:val="20"/>
        </w:rPr>
      </w:pPr>
      <w:r w:rsidRPr="00880479">
        <w:rPr>
          <w:rFonts w:ascii="Arial" w:hAnsi="Arial" w:cs="Arial"/>
          <w:noProof/>
          <w:sz w:val="20"/>
          <w:szCs w:val="20"/>
        </w:rPr>
        <w:t>** Rok izvedbe (v mesecih) začne teči od dne, ko naročnik pisno (po pošti, e-pošti ali faksu) odobri zahtevo za izvedbo popravila.</w:t>
      </w:r>
    </w:p>
    <w:p w14:paraId="649A1064" w14:textId="77777777" w:rsidR="00B9641E" w:rsidRPr="00880479" w:rsidRDefault="00B9641E" w:rsidP="00DF443C">
      <w:pPr>
        <w:jc w:val="center"/>
        <w:rPr>
          <w:rFonts w:ascii="Arial" w:hAnsi="Arial" w:cs="Arial"/>
          <w:noProof/>
          <w:sz w:val="20"/>
          <w:szCs w:val="20"/>
        </w:rPr>
      </w:pPr>
    </w:p>
    <w:p w14:paraId="0573B515" w14:textId="77777777" w:rsidR="00B9641E" w:rsidRPr="00880479" w:rsidRDefault="00B9641E" w:rsidP="00DF443C">
      <w:pPr>
        <w:jc w:val="center"/>
        <w:rPr>
          <w:rFonts w:ascii="Arial" w:hAnsi="Arial" w:cs="Arial"/>
          <w:sz w:val="20"/>
          <w:szCs w:val="20"/>
        </w:rPr>
      </w:pPr>
    </w:p>
    <w:p w14:paraId="42F6978F" w14:textId="77777777" w:rsidR="00B9641E" w:rsidRPr="00880479" w:rsidRDefault="00B9641E" w:rsidP="00DF443C">
      <w:pPr>
        <w:jc w:val="center"/>
        <w:rPr>
          <w:rFonts w:ascii="Arial" w:hAnsi="Arial" w:cs="Arial"/>
          <w:sz w:val="20"/>
          <w:szCs w:val="20"/>
        </w:rPr>
      </w:pPr>
    </w:p>
    <w:p w14:paraId="092113E2" w14:textId="77777777" w:rsidR="00B9641E" w:rsidRPr="00880479" w:rsidRDefault="00B9641E" w:rsidP="00DF443C">
      <w:pPr>
        <w:jc w:val="center"/>
        <w:rPr>
          <w:rFonts w:ascii="Arial" w:hAnsi="Arial" w:cs="Arial"/>
          <w:sz w:val="20"/>
          <w:szCs w:val="20"/>
        </w:rPr>
      </w:pPr>
    </w:p>
    <w:p w14:paraId="4B26AEFE" w14:textId="77777777" w:rsidR="00B9641E" w:rsidRPr="00880479" w:rsidRDefault="00B9641E" w:rsidP="00DF443C">
      <w:pPr>
        <w:jc w:val="center"/>
        <w:rPr>
          <w:rFonts w:ascii="Arial" w:hAnsi="Arial" w:cs="Arial"/>
          <w:sz w:val="20"/>
          <w:szCs w:val="20"/>
        </w:rPr>
      </w:pPr>
    </w:p>
    <w:p w14:paraId="261428CE" w14:textId="77777777" w:rsidR="00B9641E" w:rsidRPr="00880479" w:rsidRDefault="00B9641E" w:rsidP="00DF443C">
      <w:pPr>
        <w:jc w:val="center"/>
        <w:rPr>
          <w:rFonts w:ascii="Arial" w:hAnsi="Arial" w:cs="Arial"/>
          <w:sz w:val="20"/>
          <w:szCs w:val="20"/>
        </w:rPr>
      </w:pPr>
    </w:p>
    <w:p w14:paraId="6E6E3B34" w14:textId="77777777" w:rsidR="00B9641E" w:rsidRPr="00880479" w:rsidRDefault="00B9641E" w:rsidP="00DF443C">
      <w:pPr>
        <w:jc w:val="center"/>
        <w:rPr>
          <w:rFonts w:ascii="Arial" w:hAnsi="Arial" w:cs="Arial"/>
          <w:sz w:val="20"/>
          <w:szCs w:val="20"/>
        </w:rPr>
      </w:pPr>
    </w:p>
    <w:p w14:paraId="15E227F7" w14:textId="77777777" w:rsidR="00B9641E" w:rsidRPr="00880479" w:rsidRDefault="00B9641E" w:rsidP="00DF443C">
      <w:pPr>
        <w:jc w:val="center"/>
        <w:rPr>
          <w:rFonts w:ascii="Arial" w:hAnsi="Arial" w:cs="Arial"/>
          <w:sz w:val="20"/>
          <w:szCs w:val="20"/>
        </w:rPr>
      </w:pPr>
    </w:p>
    <w:p w14:paraId="2023DBC4" w14:textId="77777777" w:rsidR="00B9641E" w:rsidRPr="00880479" w:rsidRDefault="00B9641E" w:rsidP="00DF443C">
      <w:pPr>
        <w:jc w:val="center"/>
        <w:rPr>
          <w:rFonts w:ascii="Arial" w:hAnsi="Arial" w:cs="Arial"/>
          <w:sz w:val="20"/>
          <w:szCs w:val="20"/>
        </w:rPr>
      </w:pPr>
    </w:p>
    <w:p w14:paraId="1AB2A80D" w14:textId="77777777" w:rsidR="00B9641E" w:rsidRPr="00880479" w:rsidRDefault="00B9641E" w:rsidP="00DF443C">
      <w:pPr>
        <w:jc w:val="center"/>
        <w:rPr>
          <w:rFonts w:ascii="Arial" w:hAnsi="Arial" w:cs="Arial"/>
          <w:sz w:val="20"/>
          <w:szCs w:val="20"/>
        </w:rPr>
      </w:pPr>
    </w:p>
    <w:p w14:paraId="52E5B6E4" w14:textId="77777777" w:rsidR="00B9641E" w:rsidRPr="00880479" w:rsidRDefault="00B9641E" w:rsidP="00DF443C">
      <w:pPr>
        <w:jc w:val="center"/>
        <w:rPr>
          <w:rFonts w:ascii="Arial" w:hAnsi="Arial" w:cs="Arial"/>
          <w:sz w:val="20"/>
          <w:szCs w:val="20"/>
        </w:rPr>
      </w:pPr>
    </w:p>
    <w:p w14:paraId="51A61D32" w14:textId="77777777" w:rsidR="00B9641E" w:rsidRPr="00880479" w:rsidRDefault="00B9641E" w:rsidP="00DF443C">
      <w:pPr>
        <w:jc w:val="center"/>
        <w:rPr>
          <w:rFonts w:ascii="Arial" w:hAnsi="Arial" w:cs="Arial"/>
          <w:sz w:val="20"/>
          <w:szCs w:val="20"/>
        </w:rPr>
      </w:pPr>
    </w:p>
    <w:p w14:paraId="6CBAF53B" w14:textId="77777777" w:rsidR="00B9641E" w:rsidRPr="00880479" w:rsidRDefault="00B9641E" w:rsidP="00DF443C">
      <w:pPr>
        <w:jc w:val="center"/>
        <w:rPr>
          <w:rFonts w:ascii="Arial" w:hAnsi="Arial" w:cs="Arial"/>
          <w:sz w:val="20"/>
          <w:szCs w:val="20"/>
        </w:rPr>
      </w:pPr>
    </w:p>
    <w:p w14:paraId="5B5ED21E" w14:textId="77777777" w:rsidR="00B9641E" w:rsidRPr="00880479" w:rsidRDefault="00B9641E" w:rsidP="00DF443C">
      <w:pPr>
        <w:jc w:val="center"/>
        <w:rPr>
          <w:rFonts w:ascii="Arial" w:hAnsi="Arial" w:cs="Arial"/>
          <w:sz w:val="20"/>
          <w:szCs w:val="20"/>
        </w:rPr>
      </w:pPr>
    </w:p>
    <w:p w14:paraId="5FAFA223" w14:textId="77777777" w:rsidR="00B9641E" w:rsidRPr="00880479" w:rsidRDefault="00B9641E" w:rsidP="00DF443C">
      <w:pPr>
        <w:jc w:val="center"/>
        <w:rPr>
          <w:rFonts w:ascii="Arial" w:hAnsi="Arial" w:cs="Arial"/>
          <w:sz w:val="20"/>
          <w:szCs w:val="20"/>
        </w:rPr>
      </w:pPr>
    </w:p>
    <w:p w14:paraId="6FEBFF5D" w14:textId="77777777" w:rsidR="00B9641E" w:rsidRPr="00880479" w:rsidRDefault="00B9641E" w:rsidP="00DF443C">
      <w:pPr>
        <w:jc w:val="center"/>
        <w:rPr>
          <w:rFonts w:ascii="Arial" w:hAnsi="Arial" w:cs="Arial"/>
          <w:sz w:val="20"/>
          <w:szCs w:val="20"/>
        </w:rPr>
      </w:pPr>
    </w:p>
    <w:p w14:paraId="55046ACA" w14:textId="77777777" w:rsidR="00B9641E" w:rsidRPr="00880479" w:rsidRDefault="00B9641E" w:rsidP="00DF443C">
      <w:pPr>
        <w:jc w:val="center"/>
        <w:rPr>
          <w:rFonts w:ascii="Arial" w:hAnsi="Arial" w:cs="Arial"/>
          <w:sz w:val="20"/>
          <w:szCs w:val="20"/>
        </w:rPr>
      </w:pPr>
    </w:p>
    <w:p w14:paraId="2DA5E0B4" w14:textId="77777777" w:rsidR="00DF443C" w:rsidRPr="00880479" w:rsidRDefault="00DF443C" w:rsidP="00DF443C">
      <w:pPr>
        <w:jc w:val="center"/>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ponudnika:</w:t>
      </w:r>
    </w:p>
    <w:p w14:paraId="11F822A9" w14:textId="207EE92B" w:rsidR="00FF07FD" w:rsidRPr="00880479" w:rsidRDefault="00FF07FD" w:rsidP="001D3B72">
      <w:pPr>
        <w:jc w:val="both"/>
        <w:rPr>
          <w:rFonts w:ascii="Arial" w:hAnsi="Arial" w:cs="Arial"/>
          <w:noProof/>
          <w:sz w:val="20"/>
        </w:rPr>
      </w:pPr>
    </w:p>
    <w:sectPr w:rsidR="00FF07FD" w:rsidRPr="00880479" w:rsidSect="00B9641E">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81617" w14:textId="77777777" w:rsidR="0030361E" w:rsidRDefault="0030361E">
      <w:r>
        <w:separator/>
      </w:r>
    </w:p>
  </w:endnote>
  <w:endnote w:type="continuationSeparator" w:id="0">
    <w:p w14:paraId="24E7A5F1" w14:textId="77777777" w:rsidR="0030361E" w:rsidRDefault="0030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7" w:usb1="1001ECEA"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4D4B01" w:rsidRDefault="004D4B01">
    <w:pPr>
      <w:pStyle w:val="Noga"/>
      <w:jc w:val="center"/>
    </w:pPr>
    <w:r>
      <w:rPr>
        <w:noProof/>
      </w:rPr>
      <w:fldChar w:fldCharType="begin"/>
    </w:r>
    <w:r>
      <w:rPr>
        <w:noProof/>
      </w:rPr>
      <w:instrText>PAGE   \* MERGEFORMAT</w:instrText>
    </w:r>
    <w:r>
      <w:rPr>
        <w:noProof/>
      </w:rPr>
      <w:fldChar w:fldCharType="separate"/>
    </w:r>
    <w:r w:rsidR="00DD2A66">
      <w:rPr>
        <w:noProof/>
      </w:rPr>
      <w:t>3</w:t>
    </w:r>
    <w:r>
      <w:rPr>
        <w:noProof/>
      </w:rPr>
      <w:fldChar w:fldCharType="end"/>
    </w:r>
  </w:p>
  <w:p w14:paraId="4265D159" w14:textId="77777777" w:rsidR="004D4B01" w:rsidRDefault="004D4B0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BDA4" w14:textId="77777777" w:rsidR="004D4B01" w:rsidRDefault="004D4B01"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EF0230" w14:textId="77777777" w:rsidR="004D4B01" w:rsidRDefault="004D4B01" w:rsidP="00FF5597">
    <w:pPr>
      <w:pStyle w:val="Noga"/>
      <w:ind w:right="360"/>
    </w:pPr>
  </w:p>
  <w:p w14:paraId="2F33BB76" w14:textId="77777777" w:rsidR="004D4B01" w:rsidRDefault="004D4B01"/>
  <w:p w14:paraId="6EAB7767" w14:textId="77777777" w:rsidR="004D4B01" w:rsidRDefault="004D4B0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8392" w14:textId="77777777" w:rsidR="004D4B01" w:rsidRDefault="004D4B01">
    <w:pPr>
      <w:pStyle w:val="Noga"/>
      <w:jc w:val="right"/>
    </w:pPr>
    <w:r>
      <w:fldChar w:fldCharType="begin"/>
    </w:r>
    <w:r>
      <w:instrText xml:space="preserve"> PAGE   \* MERGEFORMAT </w:instrText>
    </w:r>
    <w:r>
      <w:fldChar w:fldCharType="separate"/>
    </w:r>
    <w:r w:rsidR="00DD2A66">
      <w:rPr>
        <w:noProof/>
      </w:rPr>
      <w:t>29</w:t>
    </w:r>
    <w:r>
      <w:rPr>
        <w:noProof/>
      </w:rPr>
      <w:fldChar w:fldCharType="end"/>
    </w:r>
  </w:p>
  <w:p w14:paraId="0E0F7912" w14:textId="77777777" w:rsidR="004D4B01" w:rsidRDefault="004D4B0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8D568" w14:textId="77777777" w:rsidR="004D4B01" w:rsidRDefault="004D4B01">
    <w:pPr>
      <w:pStyle w:val="Noga"/>
      <w:jc w:val="right"/>
    </w:pPr>
  </w:p>
  <w:p w14:paraId="165FEA40" w14:textId="77777777" w:rsidR="004D4B01" w:rsidRPr="007C37C5" w:rsidRDefault="004D4B01"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7163F" w14:textId="77777777" w:rsidR="0030361E" w:rsidRDefault="0030361E">
      <w:r>
        <w:separator/>
      </w:r>
    </w:p>
  </w:footnote>
  <w:footnote w:type="continuationSeparator" w:id="0">
    <w:p w14:paraId="5CB6F126" w14:textId="77777777" w:rsidR="0030361E" w:rsidRDefault="003036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4D4B01" w:rsidRPr="00367B95" w:rsidRDefault="004D4B01"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23087" w14:textId="77777777" w:rsidR="004D4B01" w:rsidRPr="00F855AE" w:rsidRDefault="004D4B01"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E0817" w14:textId="77777777" w:rsidR="004D4B01" w:rsidRDefault="004D4B01">
    <w:pPr>
      <w:framePr w:w="960" w:h="399" w:hRule="exact" w:hSpace="141" w:wrap="auto" w:vAnchor="text" w:hAnchor="text" w:x="-1121" w:y="1"/>
      <w:rPr>
        <w:b/>
      </w:rPr>
    </w:pPr>
  </w:p>
  <w:p w14:paraId="36594AD3" w14:textId="77777777" w:rsidR="004D4B01" w:rsidRPr="001550D5" w:rsidRDefault="004D4B01" w:rsidP="00FF5597">
    <w:pPr>
      <w:pStyle w:val="Glava"/>
      <w:rPr>
        <w:sz w:val="16"/>
        <w:szCs w:val="16"/>
      </w:rPr>
    </w:pPr>
    <w:r>
      <w:rPr>
        <w:noProof/>
        <w:sz w:val="16"/>
        <w:szCs w:val="16"/>
      </w:rPr>
      <w:drawing>
        <wp:inline distT="0" distB="0" distL="0" distR="0" wp14:anchorId="37C73352" wp14:editId="7008AC20">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0000027"/>
    <w:multiLevelType w:val="multilevel"/>
    <w:tmpl w:val="CA9408CA"/>
    <w:lvl w:ilvl="0">
      <w:start w:val="1"/>
      <w:numFmt w:val="decimal"/>
      <w:lvlText w:val="%1."/>
      <w:lvlJc w:val="left"/>
      <w:pPr>
        <w:tabs>
          <w:tab w:val="num" w:pos="360"/>
        </w:tabs>
        <w:ind w:left="360" w:hanging="360"/>
      </w:pPr>
      <w:rPr>
        <w:rFonts w:cs="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1A7679B"/>
    <w:multiLevelType w:val="hybridMultilevel"/>
    <w:tmpl w:val="F4D88204"/>
    <w:lvl w:ilvl="0" w:tplc="0D34011C">
      <w:start w:val="1"/>
      <w:numFmt w:val="upperRoman"/>
      <w:lvlText w:val="%1."/>
      <w:lvlJc w:val="right"/>
      <w:pPr>
        <w:ind w:left="783" w:hanging="360"/>
      </w:pPr>
      <w:rPr>
        <w:rFonts w:hint="default"/>
      </w:rPr>
    </w:lvl>
    <w:lvl w:ilvl="1" w:tplc="8716CC1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8" w15:restartNumberingAfterBreak="0">
    <w:nsid w:val="15255409"/>
    <w:multiLevelType w:val="multilevel"/>
    <w:tmpl w:val="93FEEE74"/>
    <w:lvl w:ilvl="0">
      <w:start w:val="1"/>
      <w:numFmt w:val="upperRoman"/>
      <w:lvlText w:val="%1."/>
      <w:lvlJc w:val="left"/>
      <w:pPr>
        <w:ind w:left="720" w:hanging="720"/>
      </w:pPr>
      <w:rPr>
        <w:rFonts w:hint="default"/>
        <w:color w:val="auto"/>
      </w:rPr>
    </w:lvl>
    <w:lvl w:ilvl="1">
      <w:start w:val="1"/>
      <w:numFmt w:val="lowerLetter"/>
      <w:lvlText w:val="%2."/>
      <w:lvlJc w:val="left"/>
      <w:pPr>
        <w:ind w:left="-1080" w:hanging="360"/>
      </w:pPr>
    </w:lvl>
    <w:lvl w:ilvl="2">
      <w:start w:val="1"/>
      <w:numFmt w:val="lowerRoman"/>
      <w:lvlText w:val="%3."/>
      <w:lvlJc w:val="right"/>
      <w:pPr>
        <w:ind w:left="-360" w:hanging="180"/>
      </w:pPr>
    </w:lvl>
    <w:lvl w:ilvl="3">
      <w:start w:val="1"/>
      <w:numFmt w:val="decimal"/>
      <w:lvlText w:val="%4."/>
      <w:lvlJc w:val="left"/>
      <w:pPr>
        <w:ind w:left="360" w:hanging="360"/>
      </w:pPr>
    </w:lvl>
    <w:lvl w:ilvl="4">
      <w:start w:val="1"/>
      <w:numFmt w:val="lowerLetter"/>
      <w:lvlText w:val="%5."/>
      <w:lvlJc w:val="left"/>
      <w:pPr>
        <w:ind w:left="1080" w:hanging="360"/>
      </w:pPr>
    </w:lvl>
    <w:lvl w:ilvl="5">
      <w:start w:val="1"/>
      <w:numFmt w:val="lowerRoman"/>
      <w:lvlText w:val="%6."/>
      <w:lvlJc w:val="right"/>
      <w:pPr>
        <w:ind w:left="1800" w:hanging="180"/>
      </w:pPr>
    </w:lvl>
    <w:lvl w:ilvl="6">
      <w:start w:val="1"/>
      <w:numFmt w:val="decimal"/>
      <w:lvlText w:val="%7."/>
      <w:lvlJc w:val="left"/>
      <w:pPr>
        <w:ind w:left="2520" w:hanging="360"/>
      </w:pPr>
    </w:lvl>
    <w:lvl w:ilvl="7">
      <w:start w:val="1"/>
      <w:numFmt w:val="lowerLetter"/>
      <w:lvlText w:val="%8."/>
      <w:lvlJc w:val="left"/>
      <w:pPr>
        <w:ind w:left="3240" w:hanging="360"/>
      </w:pPr>
    </w:lvl>
    <w:lvl w:ilvl="8">
      <w:start w:val="1"/>
      <w:numFmt w:val="lowerRoman"/>
      <w:lvlText w:val="%9."/>
      <w:lvlJc w:val="right"/>
      <w:pPr>
        <w:ind w:left="3960" w:hanging="180"/>
      </w:pPr>
    </w:lvl>
  </w:abstractNum>
  <w:abstractNum w:abstractNumId="19"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F009C6"/>
    <w:multiLevelType w:val="hybridMultilevel"/>
    <w:tmpl w:val="B33C95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E11C37"/>
    <w:multiLevelType w:val="hybridMultilevel"/>
    <w:tmpl w:val="78C451DA"/>
    <w:lvl w:ilvl="0" w:tplc="82626CDA">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4E540B"/>
    <w:multiLevelType w:val="hybridMultilevel"/>
    <w:tmpl w:val="EF228642"/>
    <w:lvl w:ilvl="0" w:tplc="92B8430E">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E02F20"/>
    <w:multiLevelType w:val="multilevel"/>
    <w:tmpl w:val="103C3B5C"/>
    <w:lvl w:ilvl="0">
      <w:start w:val="1"/>
      <w:numFmt w:val="upperRoman"/>
      <w:lvlText w:val="%1."/>
      <w:lvlJc w:val="right"/>
      <w:pPr>
        <w:ind w:left="720" w:hanging="360"/>
      </w:pPr>
    </w:lvl>
    <w:lvl w:ilvl="1">
      <w:start w:val="3"/>
      <w:numFmt w:val="decimal"/>
      <w:isLgl/>
      <w:lvlText w:val="%1.%2."/>
      <w:lvlJc w:val="left"/>
      <w:pPr>
        <w:ind w:left="1425"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25" w:hanging="10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9"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B7C772F"/>
    <w:multiLevelType w:val="hybridMultilevel"/>
    <w:tmpl w:val="7B26D638"/>
    <w:lvl w:ilvl="0" w:tplc="604E15B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4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6" w15:restartNumberingAfterBreak="0">
    <w:nsid w:val="6D6C267D"/>
    <w:multiLevelType w:val="hybridMultilevel"/>
    <w:tmpl w:val="F78C36C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1B1529A"/>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9"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BC5EC8"/>
    <w:multiLevelType w:val="multilevel"/>
    <w:tmpl w:val="BA9C920A"/>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30"/>
  </w:num>
  <w:num w:numId="3">
    <w:abstractNumId w:val="0"/>
  </w:num>
  <w:num w:numId="4">
    <w:abstractNumId w:val="4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5"/>
  </w:num>
  <w:num w:numId="8">
    <w:abstractNumId w:val="21"/>
  </w:num>
  <w:num w:numId="9">
    <w:abstractNumId w:val="28"/>
  </w:num>
  <w:num w:numId="10">
    <w:abstractNumId w:val="16"/>
  </w:num>
  <w:num w:numId="11">
    <w:abstractNumId w:val="48"/>
  </w:num>
  <w:num w:numId="12">
    <w:abstractNumId w:val="39"/>
  </w:num>
  <w:num w:numId="13">
    <w:abstractNumId w:val="12"/>
  </w:num>
  <w:num w:numId="14">
    <w:abstractNumId w:val="35"/>
  </w:num>
  <w:num w:numId="15">
    <w:abstractNumId w:val="43"/>
  </w:num>
  <w:num w:numId="16">
    <w:abstractNumId w:val="10"/>
  </w:num>
  <w:num w:numId="17">
    <w:abstractNumId w:val="34"/>
  </w:num>
  <w:num w:numId="18">
    <w:abstractNumId w:val="44"/>
  </w:num>
  <w:num w:numId="19">
    <w:abstractNumId w:val="11"/>
  </w:num>
  <w:num w:numId="20">
    <w:abstractNumId w:val="42"/>
  </w:num>
  <w:num w:numId="21">
    <w:abstractNumId w:val="53"/>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37"/>
  </w:num>
  <w:num w:numId="26">
    <w:abstractNumId w:val="49"/>
  </w:num>
  <w:num w:numId="27">
    <w:abstractNumId w:val="38"/>
  </w:num>
  <w:num w:numId="28">
    <w:abstractNumId w:val="36"/>
  </w:num>
  <w:num w:numId="29">
    <w:abstractNumId w:val="52"/>
  </w:num>
  <w:num w:numId="30">
    <w:abstractNumId w:val="15"/>
  </w:num>
  <w:num w:numId="31">
    <w:abstractNumId w:val="17"/>
  </w:num>
  <w:num w:numId="32">
    <w:abstractNumId w:val="20"/>
  </w:num>
  <w:num w:numId="33">
    <w:abstractNumId w:val="40"/>
  </w:num>
  <w:num w:numId="34">
    <w:abstractNumId w:val="47"/>
  </w:num>
  <w:num w:numId="35">
    <w:abstractNumId w:val="26"/>
  </w:num>
  <w:num w:numId="36">
    <w:abstractNumId w:val="18"/>
  </w:num>
  <w:num w:numId="37">
    <w:abstractNumId w:val="23"/>
  </w:num>
  <w:num w:numId="38">
    <w:abstractNumId w:val="7"/>
  </w:num>
  <w:num w:numId="39">
    <w:abstractNumId w:val="8"/>
  </w:num>
  <w:num w:numId="40">
    <w:abstractNumId w:val="46"/>
  </w:num>
  <w:num w:numId="41">
    <w:abstractNumId w:val="24"/>
  </w:num>
  <w:num w:numId="42">
    <w:abstractNumId w:val="27"/>
  </w:num>
  <w:num w:numId="43">
    <w:abstractNumId w:val="51"/>
  </w:num>
  <w:num w:numId="44">
    <w:abstractNumId w:val="29"/>
  </w:num>
  <w:num w:numId="45">
    <w:abstractNumId w:val="19"/>
  </w:num>
  <w:num w:numId="46">
    <w:abstractNumId w:val="32"/>
  </w:num>
  <w:num w:numId="47">
    <w:abstractNumId w:val="25"/>
  </w:num>
  <w:num w:numId="48">
    <w:abstractNumId w:val="22"/>
  </w:num>
  <w:num w:numId="49">
    <w:abstractNumId w:val="5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694F"/>
    <w:rsid w:val="00037C9E"/>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EF8"/>
    <w:rsid w:val="000C74FF"/>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021"/>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92"/>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A78"/>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7189"/>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3EE"/>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61E"/>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D1E"/>
    <w:rsid w:val="00340FC5"/>
    <w:rsid w:val="003414A9"/>
    <w:rsid w:val="003414CA"/>
    <w:rsid w:val="003416EC"/>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7C5"/>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37CA"/>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3C"/>
    <w:rsid w:val="004C370A"/>
    <w:rsid w:val="004C3FF2"/>
    <w:rsid w:val="004C40E8"/>
    <w:rsid w:val="004C43E1"/>
    <w:rsid w:val="004C44C8"/>
    <w:rsid w:val="004C5266"/>
    <w:rsid w:val="004C6EFF"/>
    <w:rsid w:val="004D0CFE"/>
    <w:rsid w:val="004D0DC5"/>
    <w:rsid w:val="004D0F40"/>
    <w:rsid w:val="004D126E"/>
    <w:rsid w:val="004D12A7"/>
    <w:rsid w:val="004D17D0"/>
    <w:rsid w:val="004D2638"/>
    <w:rsid w:val="004D2686"/>
    <w:rsid w:val="004D2A83"/>
    <w:rsid w:val="004D334C"/>
    <w:rsid w:val="004D365D"/>
    <w:rsid w:val="004D44C1"/>
    <w:rsid w:val="004D4869"/>
    <w:rsid w:val="004D4B01"/>
    <w:rsid w:val="004D4ECA"/>
    <w:rsid w:val="004D5647"/>
    <w:rsid w:val="004D598C"/>
    <w:rsid w:val="004D6132"/>
    <w:rsid w:val="004D6437"/>
    <w:rsid w:val="004D70D2"/>
    <w:rsid w:val="004D72DC"/>
    <w:rsid w:val="004D75A6"/>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3B1"/>
    <w:rsid w:val="005A693C"/>
    <w:rsid w:val="005A6950"/>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C7A6E"/>
    <w:rsid w:val="005D02F9"/>
    <w:rsid w:val="005D03C2"/>
    <w:rsid w:val="005D083F"/>
    <w:rsid w:val="005D09D3"/>
    <w:rsid w:val="005D0ECC"/>
    <w:rsid w:val="005D2A9B"/>
    <w:rsid w:val="005D32CE"/>
    <w:rsid w:val="005D3DB9"/>
    <w:rsid w:val="005D40C6"/>
    <w:rsid w:val="005D41E9"/>
    <w:rsid w:val="005D457A"/>
    <w:rsid w:val="005D4D7D"/>
    <w:rsid w:val="005D60F0"/>
    <w:rsid w:val="005D6CE1"/>
    <w:rsid w:val="005D771A"/>
    <w:rsid w:val="005E04F9"/>
    <w:rsid w:val="005E08CF"/>
    <w:rsid w:val="005E09FF"/>
    <w:rsid w:val="005E1C09"/>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030"/>
    <w:rsid w:val="00626211"/>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603E"/>
    <w:rsid w:val="0064632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AC0"/>
    <w:rsid w:val="00657FDE"/>
    <w:rsid w:val="00660687"/>
    <w:rsid w:val="006607E9"/>
    <w:rsid w:val="00660BFC"/>
    <w:rsid w:val="00660E1A"/>
    <w:rsid w:val="00661B02"/>
    <w:rsid w:val="006620FF"/>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558"/>
    <w:rsid w:val="00707DD3"/>
    <w:rsid w:val="007104B5"/>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5FD"/>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3C6"/>
    <w:rsid w:val="00780485"/>
    <w:rsid w:val="00781207"/>
    <w:rsid w:val="00781451"/>
    <w:rsid w:val="0078204C"/>
    <w:rsid w:val="0078299A"/>
    <w:rsid w:val="00782F63"/>
    <w:rsid w:val="00784E17"/>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A8C"/>
    <w:rsid w:val="007A3D1A"/>
    <w:rsid w:val="007A4F3B"/>
    <w:rsid w:val="007A54DE"/>
    <w:rsid w:val="007A6311"/>
    <w:rsid w:val="007A7155"/>
    <w:rsid w:val="007A7473"/>
    <w:rsid w:val="007A7D38"/>
    <w:rsid w:val="007B1199"/>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664"/>
    <w:rsid w:val="00835777"/>
    <w:rsid w:val="00835A3D"/>
    <w:rsid w:val="00836147"/>
    <w:rsid w:val="00840CAB"/>
    <w:rsid w:val="00841E46"/>
    <w:rsid w:val="008420EE"/>
    <w:rsid w:val="0084268E"/>
    <w:rsid w:val="00843C1B"/>
    <w:rsid w:val="0084423D"/>
    <w:rsid w:val="00845158"/>
    <w:rsid w:val="0084544C"/>
    <w:rsid w:val="00845657"/>
    <w:rsid w:val="00845DC3"/>
    <w:rsid w:val="0084626C"/>
    <w:rsid w:val="008462A6"/>
    <w:rsid w:val="008464FE"/>
    <w:rsid w:val="00846C95"/>
    <w:rsid w:val="00847532"/>
    <w:rsid w:val="0085005F"/>
    <w:rsid w:val="008502CC"/>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67424"/>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095"/>
    <w:rsid w:val="00880479"/>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5D0"/>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6D6"/>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4135"/>
    <w:rsid w:val="009147B8"/>
    <w:rsid w:val="00914D50"/>
    <w:rsid w:val="009155F5"/>
    <w:rsid w:val="00915791"/>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759"/>
    <w:rsid w:val="00942C39"/>
    <w:rsid w:val="009432E2"/>
    <w:rsid w:val="00943593"/>
    <w:rsid w:val="0094439F"/>
    <w:rsid w:val="00945A62"/>
    <w:rsid w:val="0094603D"/>
    <w:rsid w:val="009460F1"/>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5788"/>
    <w:rsid w:val="00966361"/>
    <w:rsid w:val="0096694E"/>
    <w:rsid w:val="00966AA2"/>
    <w:rsid w:val="009711F0"/>
    <w:rsid w:val="0097122D"/>
    <w:rsid w:val="00971EE9"/>
    <w:rsid w:val="00972284"/>
    <w:rsid w:val="00973864"/>
    <w:rsid w:val="009741C8"/>
    <w:rsid w:val="00974E06"/>
    <w:rsid w:val="00975056"/>
    <w:rsid w:val="00976445"/>
    <w:rsid w:val="00976BB2"/>
    <w:rsid w:val="009771CC"/>
    <w:rsid w:val="00977208"/>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4A10"/>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9A1"/>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57A6"/>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8A7"/>
    <w:rsid w:val="00AE3A10"/>
    <w:rsid w:val="00AE3BEB"/>
    <w:rsid w:val="00AE4A78"/>
    <w:rsid w:val="00AE6064"/>
    <w:rsid w:val="00AE723B"/>
    <w:rsid w:val="00AE7A31"/>
    <w:rsid w:val="00AF1925"/>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28EC"/>
    <w:rsid w:val="00B63132"/>
    <w:rsid w:val="00B65974"/>
    <w:rsid w:val="00B65BE4"/>
    <w:rsid w:val="00B65CB5"/>
    <w:rsid w:val="00B65D44"/>
    <w:rsid w:val="00B65E29"/>
    <w:rsid w:val="00B6690F"/>
    <w:rsid w:val="00B67076"/>
    <w:rsid w:val="00B6797F"/>
    <w:rsid w:val="00B67C8D"/>
    <w:rsid w:val="00B7077F"/>
    <w:rsid w:val="00B70EFA"/>
    <w:rsid w:val="00B71826"/>
    <w:rsid w:val="00B71FB2"/>
    <w:rsid w:val="00B72355"/>
    <w:rsid w:val="00B72DBD"/>
    <w:rsid w:val="00B7347C"/>
    <w:rsid w:val="00B737CC"/>
    <w:rsid w:val="00B73E47"/>
    <w:rsid w:val="00B747A9"/>
    <w:rsid w:val="00B76677"/>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41E"/>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287"/>
    <w:rsid w:val="00BD2A87"/>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80B"/>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DBA"/>
    <w:rsid w:val="00C16F24"/>
    <w:rsid w:val="00C174C3"/>
    <w:rsid w:val="00C174D3"/>
    <w:rsid w:val="00C17AC6"/>
    <w:rsid w:val="00C17B9A"/>
    <w:rsid w:val="00C20475"/>
    <w:rsid w:val="00C21BB9"/>
    <w:rsid w:val="00C222F4"/>
    <w:rsid w:val="00C23963"/>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297"/>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B18"/>
    <w:rsid w:val="00CA1D0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12EE"/>
    <w:rsid w:val="00CD2D26"/>
    <w:rsid w:val="00CD2E00"/>
    <w:rsid w:val="00CD34A6"/>
    <w:rsid w:val="00CD35A6"/>
    <w:rsid w:val="00CD36F4"/>
    <w:rsid w:val="00CD3729"/>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39C"/>
    <w:rsid w:val="00D00024"/>
    <w:rsid w:val="00D008EE"/>
    <w:rsid w:val="00D00E3F"/>
    <w:rsid w:val="00D02675"/>
    <w:rsid w:val="00D02B51"/>
    <w:rsid w:val="00D02F12"/>
    <w:rsid w:val="00D04545"/>
    <w:rsid w:val="00D0505C"/>
    <w:rsid w:val="00D05E1A"/>
    <w:rsid w:val="00D05F3B"/>
    <w:rsid w:val="00D065B8"/>
    <w:rsid w:val="00D06E2E"/>
    <w:rsid w:val="00D075BE"/>
    <w:rsid w:val="00D078D4"/>
    <w:rsid w:val="00D1072D"/>
    <w:rsid w:val="00D107E6"/>
    <w:rsid w:val="00D10FFA"/>
    <w:rsid w:val="00D11286"/>
    <w:rsid w:val="00D119D5"/>
    <w:rsid w:val="00D12347"/>
    <w:rsid w:val="00D12A85"/>
    <w:rsid w:val="00D13814"/>
    <w:rsid w:val="00D139B7"/>
    <w:rsid w:val="00D13BFB"/>
    <w:rsid w:val="00D13E6E"/>
    <w:rsid w:val="00D141F9"/>
    <w:rsid w:val="00D151E7"/>
    <w:rsid w:val="00D16089"/>
    <w:rsid w:val="00D16858"/>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45F3"/>
    <w:rsid w:val="00D45131"/>
    <w:rsid w:val="00D45463"/>
    <w:rsid w:val="00D455AA"/>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A66"/>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54F"/>
    <w:rsid w:val="00ED6946"/>
    <w:rsid w:val="00ED694D"/>
    <w:rsid w:val="00ED7D08"/>
    <w:rsid w:val="00EE09BE"/>
    <w:rsid w:val="00EE0F43"/>
    <w:rsid w:val="00EE13A5"/>
    <w:rsid w:val="00EE15FB"/>
    <w:rsid w:val="00EE1654"/>
    <w:rsid w:val="00EE1A7E"/>
    <w:rsid w:val="00EE1CFA"/>
    <w:rsid w:val="00EE2526"/>
    <w:rsid w:val="00EE2EE1"/>
    <w:rsid w:val="00EE3161"/>
    <w:rsid w:val="00EE3214"/>
    <w:rsid w:val="00EE3BD7"/>
    <w:rsid w:val="00EE5B62"/>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1538"/>
    <w:rsid w:val="00F125F4"/>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286"/>
    <w:rsid w:val="00F453B0"/>
    <w:rsid w:val="00F45736"/>
    <w:rsid w:val="00F4583E"/>
    <w:rsid w:val="00F468C9"/>
    <w:rsid w:val="00F50137"/>
    <w:rsid w:val="00F509E0"/>
    <w:rsid w:val="00F50B7D"/>
    <w:rsid w:val="00F51C4B"/>
    <w:rsid w:val="00F52561"/>
    <w:rsid w:val="00F52862"/>
    <w:rsid w:val="00F530F2"/>
    <w:rsid w:val="00F53504"/>
    <w:rsid w:val="00F537D3"/>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266"/>
    <w:rsid w:val="00F865DA"/>
    <w:rsid w:val="00F867AB"/>
    <w:rsid w:val="00F90518"/>
    <w:rsid w:val="00F908D7"/>
    <w:rsid w:val="00F91213"/>
    <w:rsid w:val="00F91CDD"/>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7FD"/>
    <w:rsid w:val="00FF0C72"/>
    <w:rsid w:val="00FF14E7"/>
    <w:rsid w:val="00FF1E50"/>
    <w:rsid w:val="00FF4322"/>
    <w:rsid w:val="00FF523D"/>
    <w:rsid w:val="00FF5346"/>
    <w:rsid w:val="00FF5597"/>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30C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5BE41-512E-4ABF-8B8B-72127D29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5842</Words>
  <Characters>33304</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39068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2023-02-22T07:33:00Z</cp:lastPrinted>
  <dcterms:created xsi:type="dcterms:W3CDTF">2023-02-22T07:37:00Z</dcterms:created>
  <dcterms:modified xsi:type="dcterms:W3CDTF">2023-02-22T07:37:00Z</dcterms:modified>
</cp:coreProperties>
</file>